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2AC95"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t>Obrazec št: 1</w:t>
      </w:r>
    </w:p>
    <w:p w14:paraId="3753A207" w14:textId="77777777" w:rsidR="00252358" w:rsidRPr="00252358" w:rsidRDefault="003A2DC4" w:rsidP="00252358"/>
    <w:p w14:paraId="1E7BAE7A"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16817F4" w14:textId="77777777" w:rsidR="00AE0B37" w:rsidRDefault="00F2395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Zbiranje in prevoz komunalnih odpadkov iz občine Gorenja vas - Poljane</w:t>
      </w:r>
      <w:r>
        <w:rPr>
          <w:rFonts w:ascii="Arial" w:hAnsi="Arial" w:cs="Arial"/>
          <w:color w:val="000000"/>
          <w:sz w:val="18"/>
          <w:szCs w:val="18"/>
        </w:rPr>
        <w:t>« dajemo ponudbo, kot sledi:</w:t>
      </w:r>
    </w:p>
    <w:p w14:paraId="316BAD0E" w14:textId="77777777" w:rsidR="00AE0B37" w:rsidRDefault="00F2395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E0B37" w14:paraId="54C30CE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ABB85" w14:textId="77777777" w:rsidR="00AE0B37" w:rsidRDefault="00F2395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89119" w14:textId="77777777" w:rsidR="00AE0B37" w:rsidRDefault="00F23950">
            <w:r>
              <w:rPr>
                <w:rFonts w:ascii="Arial" w:hAnsi="Arial" w:cs="Arial"/>
                <w:color w:val="000000"/>
                <w:position w:val="-2"/>
                <w:sz w:val="18"/>
                <w:szCs w:val="18"/>
              </w:rPr>
              <w:t> </w:t>
            </w:r>
          </w:p>
        </w:tc>
      </w:tr>
      <w:tr w:rsidR="00AE0B37" w14:paraId="70478EE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D2C2D2" w14:textId="77777777" w:rsidR="00AE0B37" w:rsidRDefault="00F2395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8E861" w14:textId="77777777" w:rsidR="00AE0B37" w:rsidRDefault="00F23950">
            <w:r>
              <w:rPr>
                <w:rFonts w:ascii="Arial" w:hAnsi="Arial" w:cs="Arial"/>
                <w:color w:val="000000"/>
                <w:position w:val="-2"/>
                <w:sz w:val="18"/>
                <w:szCs w:val="18"/>
              </w:rPr>
              <w:t> </w:t>
            </w:r>
          </w:p>
        </w:tc>
      </w:tr>
    </w:tbl>
    <w:p w14:paraId="04422091" w14:textId="77777777" w:rsidR="00AE0B37" w:rsidRDefault="00F23950">
      <w:pPr>
        <w:spacing w:before="225" w:after="225" w:line="240" w:lineRule="auto"/>
        <w:jc w:val="both"/>
      </w:pPr>
      <w:r>
        <w:rPr>
          <w:rFonts w:ascii="Arial" w:hAnsi="Arial" w:cs="Arial"/>
          <w:color w:val="000000"/>
          <w:sz w:val="18"/>
          <w:szCs w:val="18"/>
        </w:rPr>
        <w:t>Ponudbo oddajamo (ustrezno označite):</w:t>
      </w:r>
    </w:p>
    <w:p w14:paraId="77E81CD6" w14:textId="77777777" w:rsidR="00AE0B37" w:rsidRDefault="00F23950">
      <w:pPr>
        <w:spacing w:before="225" w:after="225" w:line="240" w:lineRule="auto"/>
        <w:jc w:val="both"/>
      </w:pPr>
      <w:r>
        <w:fldChar w:fldCharType="begin">
          <w:ffData>
            <w:name w:val="cbox1617a64a36eb6f"/>
            <w:enabled/>
            <w:calcOnExit w:val="0"/>
            <w:checkBox>
              <w:sizeAuto/>
              <w:default w:val="0"/>
            </w:checkBox>
          </w:ffData>
        </w:fldChar>
      </w:r>
      <w:bookmarkStart w:id="0" w:name="cbox1617a64a36eb6f"/>
      <w:r>
        <w:instrText xml:space="preserve"> FORMCHECKBOX </w:instrText>
      </w:r>
      <w:r w:rsidR="003A2DC4">
        <w:fldChar w:fldCharType="separate"/>
      </w:r>
      <w:r>
        <w:fldChar w:fldCharType="end"/>
      </w:r>
      <w:bookmarkEnd w:id="0"/>
      <w:r>
        <w:rPr>
          <w:rFonts w:ascii="Arial" w:hAnsi="Arial" w:cs="Arial"/>
          <w:color w:val="000000"/>
          <w:sz w:val="18"/>
          <w:szCs w:val="18"/>
        </w:rPr>
        <w:t> samostojno</w:t>
      </w:r>
    </w:p>
    <w:p w14:paraId="1EA7267F" w14:textId="77777777" w:rsidR="00AE0B37" w:rsidRDefault="00F23950">
      <w:pPr>
        <w:spacing w:before="225" w:after="225" w:line="240" w:lineRule="auto"/>
        <w:jc w:val="both"/>
      </w:pPr>
      <w:r>
        <w:fldChar w:fldCharType="begin">
          <w:ffData>
            <w:name w:val="cbox1617a64a36ee7e"/>
            <w:enabled/>
            <w:calcOnExit w:val="0"/>
            <w:checkBox>
              <w:sizeAuto/>
              <w:default w:val="0"/>
            </w:checkBox>
          </w:ffData>
        </w:fldChar>
      </w:r>
      <w:bookmarkStart w:id="1" w:name="cbox1617a64a36ee7e"/>
      <w:r>
        <w:instrText xml:space="preserve"> FORMCHECKBOX </w:instrText>
      </w:r>
      <w:r w:rsidR="003A2DC4">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0D7C8738" w14:textId="77777777" w:rsidR="00AE0B37" w:rsidRDefault="00F23950">
      <w:pPr>
        <w:spacing w:before="225" w:after="225" w:line="240" w:lineRule="auto"/>
        <w:jc w:val="both"/>
      </w:pPr>
      <w:r>
        <w:fldChar w:fldCharType="begin">
          <w:ffData>
            <w:name w:val="cbox1617a64a36f185"/>
            <w:enabled/>
            <w:calcOnExit w:val="0"/>
            <w:checkBox>
              <w:sizeAuto/>
              <w:default w:val="0"/>
            </w:checkBox>
          </w:ffData>
        </w:fldChar>
      </w:r>
      <w:bookmarkStart w:id="2" w:name="cbox1617a64a36f185"/>
      <w:r>
        <w:instrText xml:space="preserve"> FORMCHECKBOX </w:instrText>
      </w:r>
      <w:r w:rsidR="003A2DC4">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D5C21D8" w14:textId="77777777" w:rsidR="00AE0B37" w:rsidRDefault="00F23950">
      <w:pPr>
        <w:spacing w:before="225" w:after="225" w:line="240" w:lineRule="auto"/>
        <w:jc w:val="both"/>
      </w:pPr>
      <w:r>
        <w:fldChar w:fldCharType="begin">
          <w:ffData>
            <w:name w:val="cbox1617a64a36f4b1"/>
            <w:enabled/>
            <w:calcOnExit w:val="0"/>
            <w:checkBox>
              <w:sizeAuto/>
              <w:default w:val="0"/>
            </w:checkBox>
          </w:ffData>
        </w:fldChar>
      </w:r>
      <w:bookmarkStart w:id="3" w:name="cbox1617a64a36f4b1"/>
      <w:r>
        <w:instrText xml:space="preserve"> FORMCHECKBOX </w:instrText>
      </w:r>
      <w:r w:rsidR="003A2DC4">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28B45A4" w14:textId="77777777" w:rsidR="00AE0B37" w:rsidRDefault="00F2395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EF5C99" w14:paraId="14D8518B" w14:textId="77777777" w:rsidTr="00EF5C99">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66C6F0" w14:textId="4D416329" w:rsidR="00EF5C99" w:rsidRDefault="00EF5C99">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EAB43D" w14:textId="77777777" w:rsidR="00EF5C99" w:rsidRDefault="00EF5C99">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1153D6" w14:textId="77777777" w:rsidR="00EF5C99" w:rsidRDefault="00EF5C99">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A241C" w14:textId="77777777" w:rsidR="00EF5C99" w:rsidRDefault="00EF5C99">
            <w:pPr>
              <w:jc w:val="center"/>
            </w:pPr>
            <w:r>
              <w:rPr>
                <w:rFonts w:ascii="Arial" w:hAnsi="Arial" w:cs="Arial"/>
                <w:b/>
                <w:bCs/>
                <w:color w:val="000000"/>
                <w:position w:val="-2"/>
                <w:sz w:val="18"/>
                <w:szCs w:val="18"/>
                <w:shd w:val="clear" w:color="auto" w:fill="D1D1D1"/>
              </w:rPr>
              <w:t>Vrednost z DDV</w:t>
            </w:r>
          </w:p>
        </w:tc>
      </w:tr>
      <w:tr w:rsidR="00EF5C99" w14:paraId="0F5A2888" w14:textId="77777777" w:rsidTr="00EF5C99">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44FF4" w14:textId="3F73BF2A" w:rsidR="00EF5C99" w:rsidRDefault="00EF5C99">
            <w:r>
              <w:rPr>
                <w:rFonts w:ascii="Arial" w:hAnsi="Arial" w:cs="Arial"/>
                <w:color w:val="000000"/>
                <w:position w:val="-2"/>
                <w:sz w:val="18"/>
                <w:szCs w:val="18"/>
              </w:rPr>
              <w:t>Zbiranje in prevoz komunalnih odpadkov iz občine Gorenja vas – Poljane za obdobje enega leta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C49B1" w14:textId="77777777" w:rsidR="00EF5C99" w:rsidRDefault="00EF5C9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3BD22" w14:textId="77777777" w:rsidR="00EF5C99" w:rsidRDefault="00EF5C99">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B6CCF" w14:textId="77777777" w:rsidR="00EF5C99" w:rsidRDefault="00EF5C99">
            <w:r>
              <w:rPr>
                <w:rFonts w:ascii="Arial" w:hAnsi="Arial" w:cs="Arial"/>
                <w:color w:val="000000"/>
                <w:position w:val="-2"/>
                <w:sz w:val="18"/>
                <w:szCs w:val="18"/>
              </w:rPr>
              <w:t> </w:t>
            </w:r>
          </w:p>
        </w:tc>
      </w:tr>
      <w:tr w:rsidR="00EF5C99" w14:paraId="357EFBB7" w14:textId="77777777" w:rsidTr="00EF5C99">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3A6A42" w14:textId="3C0500CF" w:rsidR="00EF5C99" w:rsidRDefault="00EF5C99">
            <w:r>
              <w:rPr>
                <w:rFonts w:ascii="Arial" w:hAnsi="Arial" w:cs="Arial"/>
                <w:color w:val="000000"/>
                <w:position w:val="-2"/>
                <w:sz w:val="18"/>
                <w:szCs w:val="18"/>
              </w:rPr>
              <w:t>Zbiranje in prevoz komunalnih odpadkov iz občine Gorenja vas – Poljane za celotno obdobje sklenitve pogodbe (4 leta)</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0B4092" w14:textId="77777777" w:rsidR="00EF5C99" w:rsidRDefault="00EF5C9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B8C54D" w14:textId="77777777" w:rsidR="00EF5C99" w:rsidRDefault="00EF5C99">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7617E2" w14:textId="77777777" w:rsidR="00EF5C99" w:rsidRDefault="00EF5C99">
            <w:r>
              <w:rPr>
                <w:rFonts w:ascii="Arial" w:hAnsi="Arial" w:cs="Arial"/>
                <w:color w:val="000000"/>
                <w:position w:val="-2"/>
                <w:sz w:val="18"/>
                <w:szCs w:val="18"/>
                <w:shd w:val="clear" w:color="auto" w:fill="CCCCCC"/>
              </w:rPr>
              <w:t> </w:t>
            </w:r>
          </w:p>
        </w:tc>
      </w:tr>
    </w:tbl>
    <w:p w14:paraId="638B6150" w14:textId="77777777" w:rsidR="00AE0B37" w:rsidRDefault="00F23950">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681B34A2" w14:textId="77777777" w:rsidR="009C792D" w:rsidRDefault="00F2395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9C792D">
        <w:rPr>
          <w:rFonts w:ascii="Arial" w:hAnsi="Arial" w:cs="Arial"/>
          <w:b/>
          <w:bCs/>
          <w:color w:val="000000"/>
          <w:sz w:val="18"/>
          <w:szCs w:val="18"/>
        </w:rPr>
        <w:t>e</w:t>
      </w:r>
      <w:r>
        <w:rPr>
          <w:rFonts w:ascii="Arial" w:hAnsi="Arial" w:cs="Arial"/>
          <w:color w:val="000000"/>
          <w:sz w:val="18"/>
          <w:szCs w:val="18"/>
        </w:rPr>
        <w:t> </w:t>
      </w:r>
    </w:p>
    <w:p w14:paraId="75211EFD" w14:textId="160C1200" w:rsidR="00AE0B37" w:rsidRDefault="00F23950">
      <w:pPr>
        <w:spacing w:before="225" w:after="225" w:line="240" w:lineRule="auto"/>
        <w:jc w:val="both"/>
      </w:pPr>
      <w:r>
        <w:rPr>
          <w:rFonts w:ascii="Arial" w:hAnsi="Arial" w:cs="Arial"/>
          <w:color w:val="000000"/>
          <w:sz w:val="18"/>
          <w:szCs w:val="18"/>
        </w:rPr>
        <w:t>Ponudba velja najmanj 90 dni od roka za predložitev ponudb.</w:t>
      </w:r>
    </w:p>
    <w:p w14:paraId="12AEC374" w14:textId="77777777" w:rsidR="00AE0B37" w:rsidRDefault="00F2395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58CF036" w14:textId="1B2C1491" w:rsidR="00AE0B37" w:rsidRDefault="00F23950">
      <w:pPr>
        <w:spacing w:before="225" w:after="225" w:line="240" w:lineRule="auto"/>
        <w:jc w:val="both"/>
      </w:pPr>
      <w:r>
        <w:rPr>
          <w:rFonts w:ascii="Arial" w:hAnsi="Arial" w:cs="Arial"/>
          <w:b/>
          <w:bCs/>
          <w:color w:val="000000"/>
          <w:sz w:val="18"/>
          <w:szCs w:val="18"/>
        </w:rPr>
        <w:t>IV. Podatki o plačilu </w:t>
      </w:r>
    </w:p>
    <w:p w14:paraId="1AE834DD" w14:textId="77777777" w:rsidR="00AE0B37" w:rsidRDefault="00F2395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940D5AE" w14:textId="77777777" w:rsidR="00AE0B37" w:rsidRDefault="00F2395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C7D6F67" w14:textId="626D2FA0" w:rsidR="00AE0B37" w:rsidRDefault="00F23950" w:rsidP="009C792D">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0D08B16" w14:textId="0D6E494F" w:rsidR="00AE0B37" w:rsidRDefault="00F23950" w:rsidP="009C792D">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V. Podatki o gospodarskem subjektu</w:t>
      </w:r>
    </w:p>
    <w:p w14:paraId="1609B4EB" w14:textId="77777777" w:rsidR="009C792D" w:rsidRDefault="009C792D" w:rsidP="009C792D">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E0B37" w14:paraId="28EC04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74C4AE" w14:textId="77777777" w:rsidR="00AE0B37" w:rsidRDefault="00F2395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9FA17" w14:textId="77777777" w:rsidR="00AE0B37" w:rsidRDefault="00F23950">
            <w:r>
              <w:rPr>
                <w:rFonts w:ascii="Arial" w:hAnsi="Arial" w:cs="Arial"/>
                <w:color w:val="000000"/>
                <w:position w:val="-2"/>
                <w:sz w:val="18"/>
                <w:szCs w:val="18"/>
              </w:rPr>
              <w:t> </w:t>
            </w:r>
          </w:p>
        </w:tc>
      </w:tr>
      <w:tr w:rsidR="00AE0B37" w14:paraId="70F00D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B01F1" w14:textId="77777777" w:rsidR="00AE0B37" w:rsidRDefault="00F2395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61F6A" w14:textId="77777777" w:rsidR="00AE0B37" w:rsidRDefault="00F23950">
            <w:r>
              <w:rPr>
                <w:rFonts w:ascii="Arial" w:hAnsi="Arial" w:cs="Arial"/>
                <w:color w:val="000000"/>
                <w:position w:val="-2"/>
                <w:sz w:val="18"/>
                <w:szCs w:val="18"/>
              </w:rPr>
              <w:t> </w:t>
            </w:r>
          </w:p>
        </w:tc>
      </w:tr>
      <w:tr w:rsidR="00AE0B37" w14:paraId="00D8CF9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403E28" w14:textId="77777777" w:rsidR="00AE0B37" w:rsidRDefault="00F2395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D4E7C" w14:textId="77777777" w:rsidR="00AE0B37" w:rsidRDefault="00F23950">
            <w:r>
              <w:rPr>
                <w:rFonts w:ascii="Arial" w:hAnsi="Arial" w:cs="Arial"/>
                <w:color w:val="000000"/>
                <w:position w:val="-2"/>
                <w:sz w:val="18"/>
                <w:szCs w:val="18"/>
              </w:rPr>
              <w:t> </w:t>
            </w:r>
          </w:p>
        </w:tc>
      </w:tr>
      <w:tr w:rsidR="00AE0B37" w14:paraId="538118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A117CC" w14:textId="77777777" w:rsidR="00AE0B37" w:rsidRDefault="00F2395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AA035" w14:textId="77777777" w:rsidR="00AE0B37" w:rsidRDefault="00F23950">
            <w:r>
              <w:rPr>
                <w:rFonts w:ascii="Arial" w:hAnsi="Arial" w:cs="Arial"/>
                <w:color w:val="000000"/>
                <w:position w:val="-2"/>
                <w:sz w:val="18"/>
                <w:szCs w:val="18"/>
              </w:rPr>
              <w:t> </w:t>
            </w:r>
          </w:p>
        </w:tc>
      </w:tr>
      <w:tr w:rsidR="00AE0B37" w14:paraId="3FF5444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8E8B75" w14:textId="77777777" w:rsidR="00AE0B37" w:rsidRDefault="00F2395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8CB89" w14:textId="77777777" w:rsidR="00AE0B37" w:rsidRDefault="00F23950">
            <w:r>
              <w:rPr>
                <w:rFonts w:ascii="Arial" w:hAnsi="Arial" w:cs="Arial"/>
                <w:color w:val="000000"/>
                <w:position w:val="-2"/>
                <w:sz w:val="18"/>
                <w:szCs w:val="18"/>
              </w:rPr>
              <w:t> </w:t>
            </w:r>
          </w:p>
        </w:tc>
      </w:tr>
      <w:tr w:rsidR="00AE0B37" w14:paraId="69E9DF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4914C9" w14:textId="77777777" w:rsidR="00AE0B37" w:rsidRDefault="00F2395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F3750" w14:textId="77777777" w:rsidR="00AE0B37" w:rsidRDefault="00F23950">
            <w:r>
              <w:rPr>
                <w:rFonts w:ascii="Arial" w:hAnsi="Arial" w:cs="Arial"/>
                <w:color w:val="000000"/>
                <w:position w:val="-2"/>
                <w:sz w:val="18"/>
                <w:szCs w:val="18"/>
              </w:rPr>
              <w:t> </w:t>
            </w:r>
          </w:p>
        </w:tc>
      </w:tr>
      <w:tr w:rsidR="00AE0B37" w14:paraId="30E3410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2325B3" w14:textId="77777777" w:rsidR="00AE0B37" w:rsidRDefault="00F2395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A1CE4" w14:textId="77777777" w:rsidR="00AE0B37" w:rsidRDefault="00F23950">
            <w:r>
              <w:rPr>
                <w:rFonts w:ascii="Arial" w:hAnsi="Arial" w:cs="Arial"/>
                <w:color w:val="000000"/>
                <w:position w:val="-2"/>
                <w:sz w:val="18"/>
                <w:szCs w:val="18"/>
              </w:rPr>
              <w:t> </w:t>
            </w:r>
          </w:p>
        </w:tc>
      </w:tr>
      <w:tr w:rsidR="00AE0B37" w14:paraId="26D67D0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4185AD" w14:textId="77777777" w:rsidR="00AE0B37" w:rsidRDefault="00F2395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20E2D" w14:textId="77777777" w:rsidR="00AE0B37" w:rsidRDefault="00F23950">
            <w:r>
              <w:rPr>
                <w:rFonts w:ascii="Arial" w:hAnsi="Arial" w:cs="Arial"/>
                <w:color w:val="000000"/>
                <w:position w:val="-2"/>
                <w:sz w:val="18"/>
                <w:szCs w:val="18"/>
              </w:rPr>
              <w:t> </w:t>
            </w:r>
          </w:p>
        </w:tc>
      </w:tr>
      <w:tr w:rsidR="00AE0B37" w14:paraId="31E915D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8DF4" w14:textId="77777777" w:rsidR="00AE0B37" w:rsidRDefault="00F2395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D7F4B" w14:textId="77777777" w:rsidR="00AE0B37" w:rsidRDefault="00F23950">
            <w:r>
              <w:rPr>
                <w:rFonts w:ascii="Arial" w:hAnsi="Arial" w:cs="Arial"/>
                <w:color w:val="000000"/>
                <w:position w:val="-2"/>
                <w:sz w:val="18"/>
                <w:szCs w:val="18"/>
              </w:rPr>
              <w:t> </w:t>
            </w:r>
          </w:p>
        </w:tc>
      </w:tr>
      <w:tr w:rsidR="00AE0B37" w14:paraId="30F6EBE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F6EE42" w14:textId="77777777" w:rsidR="00AE0B37" w:rsidRDefault="00F2395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F3310" w14:textId="77777777" w:rsidR="00AE0B37" w:rsidRDefault="00F23950">
            <w:r>
              <w:rPr>
                <w:rFonts w:ascii="Arial" w:hAnsi="Arial" w:cs="Arial"/>
                <w:color w:val="000000"/>
                <w:position w:val="-2"/>
                <w:sz w:val="18"/>
                <w:szCs w:val="18"/>
              </w:rPr>
              <w:t> </w:t>
            </w:r>
          </w:p>
        </w:tc>
      </w:tr>
      <w:tr w:rsidR="00AE0B37" w14:paraId="0CFE49A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46612" w14:textId="77777777" w:rsidR="00AE0B37" w:rsidRDefault="00F2395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C64A9" w14:textId="77777777" w:rsidR="00AE0B37" w:rsidRDefault="00F23950">
            <w:r>
              <w:rPr>
                <w:rFonts w:ascii="Arial" w:hAnsi="Arial" w:cs="Arial"/>
                <w:color w:val="000000"/>
                <w:position w:val="-2"/>
                <w:sz w:val="18"/>
                <w:szCs w:val="18"/>
              </w:rPr>
              <w:t> </w:t>
            </w:r>
          </w:p>
        </w:tc>
      </w:tr>
      <w:tr w:rsidR="00AE0B37" w14:paraId="31602B5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5BCC6E" w14:textId="77777777" w:rsidR="00AE0B37" w:rsidRDefault="00F2395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E661C" w14:textId="77777777" w:rsidR="00AE0B37" w:rsidRDefault="00F23950">
            <w:r>
              <w:rPr>
                <w:rFonts w:ascii="Arial" w:hAnsi="Arial" w:cs="Arial"/>
                <w:color w:val="000000"/>
                <w:position w:val="-2"/>
                <w:sz w:val="18"/>
                <w:szCs w:val="18"/>
              </w:rPr>
              <w:t> </w:t>
            </w:r>
          </w:p>
        </w:tc>
      </w:tr>
      <w:tr w:rsidR="00AE0B37" w14:paraId="6FB574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6AB8E3" w14:textId="77777777" w:rsidR="00AE0B37" w:rsidRDefault="00F2395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3BCFA" w14:textId="77777777" w:rsidR="00AE0B37" w:rsidRDefault="00F23950">
            <w:r>
              <w:rPr>
                <w:rFonts w:ascii="Arial" w:hAnsi="Arial" w:cs="Arial"/>
                <w:color w:val="000000"/>
                <w:position w:val="-2"/>
                <w:sz w:val="18"/>
                <w:szCs w:val="18"/>
              </w:rPr>
              <w:t> </w:t>
            </w:r>
          </w:p>
        </w:tc>
      </w:tr>
    </w:tbl>
    <w:p w14:paraId="1F431663" w14:textId="77777777" w:rsidR="00AE0B37" w:rsidRDefault="00AE0B37"/>
    <w:tbl>
      <w:tblPr>
        <w:tblStyle w:val="NormalTablePHPDOCX"/>
        <w:tblW w:w="8745" w:type="dxa"/>
        <w:tblInd w:w="108" w:type="dxa"/>
        <w:tblLook w:val="04A0" w:firstRow="1" w:lastRow="0" w:firstColumn="1" w:lastColumn="0" w:noHBand="0" w:noVBand="1"/>
      </w:tblPr>
      <w:tblGrid>
        <w:gridCol w:w="4080"/>
        <w:gridCol w:w="4665"/>
      </w:tblGrid>
      <w:tr w:rsidR="00AE0B37" w14:paraId="0AA625F7" w14:textId="77777777">
        <w:tc>
          <w:tcPr>
            <w:tcW w:w="4080" w:type="dxa"/>
            <w:gridSpan w:val="2"/>
            <w:tcMar>
              <w:top w:w="75" w:type="dxa"/>
              <w:bottom w:w="75" w:type="dxa"/>
            </w:tcMar>
            <w:vAlign w:val="center"/>
          </w:tcPr>
          <w:p w14:paraId="6BBE9D51" w14:textId="77777777" w:rsidR="00AE0B37" w:rsidRDefault="00F2395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AE0B37" w14:paraId="6A01D47A" w14:textId="77777777">
        <w:tc>
          <w:tcPr>
            <w:tcW w:w="4080" w:type="dxa"/>
            <w:tcMar>
              <w:top w:w="75" w:type="dxa"/>
              <w:bottom w:w="75" w:type="dxa"/>
            </w:tcMar>
            <w:vAlign w:val="center"/>
          </w:tcPr>
          <w:p w14:paraId="230B19D2"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7BEA63C1" w14:textId="77777777" w:rsidR="00AE0B37" w:rsidRDefault="00F23950">
            <w:pPr>
              <w:jc w:val="center"/>
            </w:pPr>
            <w:r>
              <w:rPr>
                <w:rFonts w:ascii="Arial" w:hAnsi="Arial" w:cs="Arial"/>
                <w:color w:val="000000"/>
                <w:position w:val="-2"/>
                <w:sz w:val="18"/>
                <w:szCs w:val="18"/>
              </w:rPr>
              <w:t>Ime in priimek: _____________________</w:t>
            </w:r>
          </w:p>
        </w:tc>
      </w:tr>
      <w:tr w:rsidR="00AE0B37" w14:paraId="7BDA37F7" w14:textId="77777777">
        <w:tc>
          <w:tcPr>
            <w:tcW w:w="4080" w:type="dxa"/>
            <w:tcMar>
              <w:top w:w="75" w:type="dxa"/>
              <w:bottom w:w="75" w:type="dxa"/>
            </w:tcMar>
            <w:vAlign w:val="center"/>
          </w:tcPr>
          <w:p w14:paraId="634145C7"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5A1ECDFD" w14:textId="77777777" w:rsidR="00AE0B37" w:rsidRDefault="00AE0B37"/>
          <w:p w14:paraId="6AD155EC" w14:textId="77777777" w:rsidR="00AE0B37" w:rsidRDefault="00F2395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DA1FB08" w14:textId="77777777" w:rsidR="00AE0B37" w:rsidRDefault="00F23950">
      <w:pPr>
        <w:spacing w:before="225" w:after="225" w:line="240" w:lineRule="auto"/>
        <w:jc w:val="both"/>
        <w:sectPr w:rsidR="00AE0B37" w:rsidSect="006E7A2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14:paraId="4A286F4C"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C428729" w14:textId="77777777" w:rsidR="00252358" w:rsidRPr="00252358" w:rsidRDefault="003A2DC4" w:rsidP="00252358"/>
    <w:p w14:paraId="6F47ED7C"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6E93BA" w14:textId="77777777" w:rsidR="00EB2A75" w:rsidRDefault="003A2DC4" w:rsidP="00EB2A75">
      <w:pPr>
        <w:spacing w:after="120"/>
        <w:rPr>
          <w:rFonts w:ascii="Arial" w:hAnsi="Arial" w:cs="Arial"/>
        </w:rPr>
      </w:pPr>
    </w:p>
    <w:p w14:paraId="6E260CC7" w14:textId="77777777" w:rsidR="00AE0B37" w:rsidRDefault="00F2395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Zbiranje in prevoz komunalnih odpadkov iz občine Gorenja vas - Poljane</w:t>
      </w:r>
      <w:r>
        <w:rPr>
          <w:rFonts w:ascii="Arial" w:hAnsi="Arial" w:cs="Arial"/>
          <w:color w:val="000000"/>
          <w:sz w:val="18"/>
          <w:szCs w:val="18"/>
        </w:rPr>
        <w:t>«,</w:t>
      </w:r>
    </w:p>
    <w:p w14:paraId="44C50FB3" w14:textId="77777777" w:rsidR="00AE0B37" w:rsidRDefault="00F2395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6F824F6" w14:textId="77777777" w:rsidR="00AE0B37" w:rsidRDefault="00F23950">
      <w:pPr>
        <w:spacing w:before="225" w:after="225" w:line="240" w:lineRule="auto"/>
        <w:jc w:val="both"/>
      </w:pPr>
      <w:r>
        <w:rPr>
          <w:rFonts w:ascii="Arial" w:hAnsi="Arial" w:cs="Arial"/>
          <w:i/>
          <w:iCs/>
          <w:color w:val="000000"/>
          <w:sz w:val="18"/>
          <w:szCs w:val="18"/>
        </w:rPr>
        <w:t>(naziv ponudnika, partnerja v skupni ponudbi)</w:t>
      </w:r>
    </w:p>
    <w:p w14:paraId="08AED088" w14:textId="77777777" w:rsidR="00AE0B37" w:rsidRDefault="00F2395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E0B37" w14:paraId="0D05BAC8" w14:textId="77777777">
        <w:tc>
          <w:tcPr>
            <w:tcW w:w="0" w:type="auto"/>
            <w:tcMar>
              <w:top w:w="0" w:type="auto"/>
              <w:bottom w:w="0" w:type="auto"/>
            </w:tcMar>
          </w:tcPr>
          <w:p w14:paraId="358298BF"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6E2A98B9"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331DA07"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A86433D"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BCE6F5F"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9938526"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B67E389"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B90EBB7"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1AFA95E"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B01457B"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AD33A5A"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4727127"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56BB291"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AE56DE"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E475597"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1AB84FC"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C196639"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5739F20"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FAC89BB"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92CB58E"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33DF4B5"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AE1A1B8" w14:textId="77777777" w:rsidR="00AE0B37" w:rsidRDefault="00F23950" w:rsidP="00F23950">
            <w:pPr>
              <w:numPr>
                <w:ilvl w:val="0"/>
                <w:numId w:val="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FDB4135" w14:textId="77777777" w:rsidR="00AE0B37" w:rsidRDefault="00F2395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E0B37" w14:paraId="5B37DD38" w14:textId="77777777">
        <w:tc>
          <w:tcPr>
            <w:tcW w:w="0" w:type="auto"/>
            <w:tcMar>
              <w:top w:w="0" w:type="auto"/>
              <w:bottom w:w="0" w:type="auto"/>
            </w:tcMar>
          </w:tcPr>
          <w:p w14:paraId="09614ABA"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7C6515"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33EDA93"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D5434A8"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2750985"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EFAE9C9"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AE7C63E"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8AD2D0A"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6A59D7F"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A97C1D6"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AF4317E"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51B8730"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1E2329" w14:textId="77777777" w:rsidR="00AE0B37" w:rsidRDefault="00F23950" w:rsidP="00F23950">
            <w:pPr>
              <w:numPr>
                <w:ilvl w:val="0"/>
                <w:numId w:val="1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92E9AF8" w14:textId="77777777" w:rsidR="00AE0B37" w:rsidRDefault="00F2395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BFBC59A" w14:textId="77777777" w:rsidR="00AE0B37" w:rsidRDefault="00F2395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GORENJA VAS-POLJANE, Poljanska cesta 87, 4224 Gorenja vas</w:t>
      </w:r>
      <w:r>
        <w:rPr>
          <w:rFonts w:ascii="Arial" w:hAnsi="Arial" w:cs="Arial"/>
          <w:color w:val="000000"/>
          <w:sz w:val="18"/>
          <w:szCs w:val="18"/>
        </w:rPr>
        <w:t>  v zvezi z oddajo javnega naročila za namene </w:t>
      </w:r>
      <w:r>
        <w:rPr>
          <w:rFonts w:ascii="Arial" w:hAnsi="Arial" w:cs="Arial"/>
          <w:b/>
          <w:bCs/>
          <w:color w:val="000000"/>
          <w:sz w:val="18"/>
          <w:szCs w:val="18"/>
        </w:rPr>
        <w:t>Zbiranje in prevoz komunalnih odpadkov iz občine Gorenja vas - Poljane,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4D896E9" w14:textId="77777777" w:rsidR="00AE0B37" w:rsidRDefault="00F239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0B37" w14:paraId="031C9ED2" w14:textId="77777777">
        <w:tc>
          <w:tcPr>
            <w:tcW w:w="2500" w:type="pct"/>
            <w:tcMar>
              <w:top w:w="75" w:type="dxa"/>
              <w:bottom w:w="75" w:type="dxa"/>
            </w:tcMar>
            <w:vAlign w:val="center"/>
          </w:tcPr>
          <w:p w14:paraId="64224D0C"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12F2AE7D" w14:textId="77777777" w:rsidR="00AE0B37" w:rsidRDefault="00F23950">
            <w:r>
              <w:rPr>
                <w:rFonts w:ascii="Arial" w:hAnsi="Arial" w:cs="Arial"/>
                <w:color w:val="000000"/>
                <w:position w:val="-2"/>
                <w:sz w:val="18"/>
                <w:szCs w:val="18"/>
              </w:rPr>
              <w:t>Ime in priimek: _____________________</w:t>
            </w:r>
          </w:p>
        </w:tc>
      </w:tr>
      <w:tr w:rsidR="00AE0B37" w14:paraId="717F7460" w14:textId="77777777">
        <w:tc>
          <w:tcPr>
            <w:tcW w:w="2500" w:type="pct"/>
            <w:tcMar>
              <w:top w:w="75" w:type="dxa"/>
              <w:bottom w:w="75" w:type="dxa"/>
            </w:tcMar>
            <w:vAlign w:val="center"/>
          </w:tcPr>
          <w:p w14:paraId="7C05949C"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7D2318F6" w14:textId="77777777" w:rsidR="00AE0B37" w:rsidRDefault="00AE0B37"/>
          <w:p w14:paraId="468182B0" w14:textId="77777777" w:rsidR="00AE0B37" w:rsidRDefault="00F23950">
            <w:pPr>
              <w:jc w:val="center"/>
            </w:pPr>
            <w:r>
              <w:rPr>
                <w:rFonts w:ascii="Arial" w:hAnsi="Arial" w:cs="Arial"/>
                <w:color w:val="A9A9A9"/>
                <w:position w:val="-2"/>
                <w:sz w:val="18"/>
                <w:szCs w:val="18"/>
              </w:rPr>
              <w:t>(žig in podpis)</w:t>
            </w:r>
          </w:p>
        </w:tc>
      </w:tr>
    </w:tbl>
    <w:p w14:paraId="41A069EE" w14:textId="77777777" w:rsidR="00AE0B37" w:rsidRDefault="00F23950">
      <w:pPr>
        <w:spacing w:before="225" w:after="225" w:line="240" w:lineRule="auto"/>
        <w:jc w:val="both"/>
      </w:pPr>
      <w:r>
        <w:rPr>
          <w:rFonts w:ascii="Arial" w:hAnsi="Arial" w:cs="Arial"/>
          <w:color w:val="000000"/>
          <w:sz w:val="18"/>
          <w:szCs w:val="18"/>
        </w:rPr>
        <w:t> </w:t>
      </w:r>
    </w:p>
    <w:p w14:paraId="420CAE65" w14:textId="77777777" w:rsidR="00AE0B37" w:rsidRDefault="00AE0B37">
      <w:pPr>
        <w:sectPr w:rsidR="00AE0B37" w:rsidSect="006E7A2B">
          <w:footerReference w:type="default" r:id="rId10"/>
          <w:pgSz w:w="11906" w:h="16838"/>
          <w:pgMar w:top="1418" w:right="1418" w:bottom="1418" w:left="1418" w:header="567" w:footer="596" w:gutter="0"/>
          <w:cols w:space="708"/>
          <w:docGrid w:linePitch="360"/>
        </w:sectPr>
      </w:pPr>
    </w:p>
    <w:p w14:paraId="7B8B37D9"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6EA73E6" w14:textId="77777777" w:rsidR="00252358" w:rsidRPr="00252358" w:rsidRDefault="003A2DC4" w:rsidP="00252358"/>
    <w:p w14:paraId="0B6CFFF8"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FA49685" w14:textId="77777777" w:rsidR="00EB2A75" w:rsidRDefault="003A2DC4" w:rsidP="00EB2A75">
      <w:pPr>
        <w:spacing w:after="120"/>
        <w:rPr>
          <w:rFonts w:ascii="Arial" w:hAnsi="Arial" w:cs="Arial"/>
        </w:rPr>
      </w:pPr>
    </w:p>
    <w:p w14:paraId="182F6CD2" w14:textId="392B6A86" w:rsidR="00AE0B37" w:rsidRDefault="00F23950">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E6E7B8B" w14:textId="77777777" w:rsidR="00AE0B37" w:rsidRDefault="00F2395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F8679BC" w14:textId="77777777" w:rsidR="00AE0B37" w:rsidRDefault="00F2395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04F8ED0E" w14:textId="77777777" w:rsidR="00AE0B37" w:rsidRDefault="00AE0B37">
      <w:pPr>
        <w:sectPr w:rsidR="00AE0B37" w:rsidSect="006E7A2B">
          <w:footerReference w:type="default" r:id="rId11"/>
          <w:pgSz w:w="11906" w:h="16838"/>
          <w:pgMar w:top="1418" w:right="1418" w:bottom="1418" w:left="1418" w:header="567" w:footer="596" w:gutter="0"/>
          <w:cols w:space="708"/>
          <w:docGrid w:linePitch="360"/>
        </w:sectPr>
      </w:pPr>
    </w:p>
    <w:p w14:paraId="5CAAD7B3"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2121CEE9" w14:textId="77777777" w:rsidR="00252358" w:rsidRPr="00252358" w:rsidRDefault="003A2DC4" w:rsidP="00252358"/>
    <w:p w14:paraId="290B952A"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C6641E7" w14:textId="77777777" w:rsidR="00EB2A75" w:rsidRDefault="003A2DC4" w:rsidP="00EB2A75">
      <w:pPr>
        <w:spacing w:after="120"/>
        <w:rPr>
          <w:rFonts w:ascii="Arial" w:hAnsi="Arial" w:cs="Arial"/>
        </w:rPr>
      </w:pPr>
    </w:p>
    <w:p w14:paraId="39FB05FF" w14:textId="77777777" w:rsidR="00AE0B37" w:rsidRDefault="00F2395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E0B37" w14:paraId="0B249364" w14:textId="77777777">
        <w:tc>
          <w:tcPr>
            <w:tcW w:w="0" w:type="auto"/>
            <w:tcMar>
              <w:top w:w="0" w:type="auto"/>
              <w:bottom w:w="0" w:type="auto"/>
            </w:tcMar>
          </w:tcPr>
          <w:p w14:paraId="6E21E1A0" w14:textId="77777777" w:rsidR="00AE0B37" w:rsidRDefault="00F23950" w:rsidP="00F23950">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4D996BC" w14:textId="77777777" w:rsidR="00AE0B37" w:rsidRDefault="00F23950" w:rsidP="00F23950">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787B72" w14:textId="77777777" w:rsidR="00AE0B37" w:rsidRDefault="00F23950" w:rsidP="00F23950">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537280A" w14:textId="77777777" w:rsidR="00AE0B37" w:rsidRDefault="00F23950">
      <w:pPr>
        <w:spacing w:before="225" w:after="225" w:line="240" w:lineRule="auto"/>
        <w:jc w:val="center"/>
      </w:pPr>
      <w:r>
        <w:rPr>
          <w:rFonts w:ascii="Arial" w:hAnsi="Arial" w:cs="Arial"/>
          <w:b/>
          <w:bCs/>
          <w:color w:val="000000"/>
          <w:sz w:val="21"/>
          <w:szCs w:val="21"/>
        </w:rPr>
        <w:t>POOBLASTILO</w:t>
      </w:r>
    </w:p>
    <w:p w14:paraId="0007D0C4" w14:textId="77777777" w:rsidR="00AE0B37" w:rsidRDefault="00F23950">
      <w:pPr>
        <w:spacing w:before="225" w:after="225" w:line="240" w:lineRule="auto"/>
        <w:jc w:val="both"/>
      </w:pPr>
      <w:r>
        <w:rPr>
          <w:rFonts w:ascii="Arial" w:hAnsi="Arial" w:cs="Arial"/>
          <w:color w:val="000000"/>
          <w:sz w:val="18"/>
          <w:szCs w:val="18"/>
        </w:rPr>
        <w:t>Pooblaščamo naročnika OBČINA GORENJA VAS-POLJANE,Poljanska cesta 87, 4224 Gorenja vas,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E0B37" w14:paraId="21BC5B6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0AD78" w14:textId="77777777" w:rsidR="00AE0B37" w:rsidRDefault="00F2395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BAC43" w14:textId="77777777" w:rsidR="00AE0B37" w:rsidRDefault="00F23950">
            <w:r>
              <w:rPr>
                <w:rFonts w:ascii="Arial" w:hAnsi="Arial" w:cs="Arial"/>
                <w:color w:val="000000"/>
                <w:position w:val="-2"/>
                <w:sz w:val="18"/>
                <w:szCs w:val="18"/>
              </w:rPr>
              <w:t> </w:t>
            </w:r>
          </w:p>
        </w:tc>
      </w:tr>
      <w:tr w:rsidR="00AE0B37" w14:paraId="44D4FF8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A9EA9" w14:textId="77777777" w:rsidR="00AE0B37" w:rsidRDefault="00F2395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58DFC" w14:textId="77777777" w:rsidR="00AE0B37" w:rsidRDefault="00F23950">
            <w:r>
              <w:rPr>
                <w:rFonts w:ascii="Arial" w:hAnsi="Arial" w:cs="Arial"/>
                <w:color w:val="000000"/>
                <w:position w:val="-2"/>
                <w:sz w:val="18"/>
                <w:szCs w:val="18"/>
              </w:rPr>
              <w:t> </w:t>
            </w:r>
          </w:p>
        </w:tc>
      </w:tr>
      <w:tr w:rsidR="00AE0B37" w14:paraId="6013C2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B7EA3" w14:textId="77777777" w:rsidR="00AE0B37" w:rsidRDefault="00F2395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60D94" w14:textId="77777777" w:rsidR="00AE0B37" w:rsidRDefault="00F23950">
            <w:r>
              <w:rPr>
                <w:rFonts w:ascii="Arial" w:hAnsi="Arial" w:cs="Arial"/>
                <w:color w:val="000000"/>
                <w:position w:val="-2"/>
                <w:sz w:val="18"/>
                <w:szCs w:val="18"/>
              </w:rPr>
              <w:t> </w:t>
            </w:r>
          </w:p>
        </w:tc>
      </w:tr>
      <w:tr w:rsidR="00AE0B37" w14:paraId="0BBB7CC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70819" w14:textId="77777777" w:rsidR="00AE0B37" w:rsidRDefault="00F2395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6E9E4C" w14:textId="77777777" w:rsidR="00AE0B37" w:rsidRDefault="00F23950">
            <w:r>
              <w:rPr>
                <w:rFonts w:ascii="Arial" w:hAnsi="Arial" w:cs="Arial"/>
                <w:color w:val="000000"/>
                <w:position w:val="-2"/>
                <w:sz w:val="18"/>
                <w:szCs w:val="18"/>
              </w:rPr>
              <w:t> </w:t>
            </w:r>
          </w:p>
        </w:tc>
      </w:tr>
      <w:tr w:rsidR="00AE0B37" w14:paraId="2039D85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072F" w14:textId="77777777" w:rsidR="00AE0B37" w:rsidRDefault="00F2395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6515" w14:textId="77777777" w:rsidR="00AE0B37" w:rsidRDefault="00F23950">
            <w:r>
              <w:rPr>
                <w:rFonts w:ascii="Arial" w:hAnsi="Arial" w:cs="Arial"/>
                <w:color w:val="000000"/>
                <w:position w:val="-2"/>
                <w:sz w:val="18"/>
                <w:szCs w:val="18"/>
              </w:rPr>
              <w:t> </w:t>
            </w:r>
          </w:p>
        </w:tc>
      </w:tr>
    </w:tbl>
    <w:p w14:paraId="662E686F" w14:textId="77777777" w:rsidR="00AE0B37" w:rsidRDefault="00F239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0B37" w14:paraId="3BA3CCC2" w14:textId="77777777">
        <w:tc>
          <w:tcPr>
            <w:tcW w:w="2500" w:type="pct"/>
            <w:tcMar>
              <w:top w:w="75" w:type="dxa"/>
              <w:bottom w:w="75" w:type="dxa"/>
            </w:tcMar>
            <w:vAlign w:val="center"/>
          </w:tcPr>
          <w:p w14:paraId="1D6965CF"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6F7376DC" w14:textId="77777777" w:rsidR="00AE0B37" w:rsidRDefault="00F23950">
            <w:r>
              <w:rPr>
                <w:rFonts w:ascii="Arial" w:hAnsi="Arial" w:cs="Arial"/>
                <w:color w:val="000000"/>
                <w:position w:val="-2"/>
                <w:sz w:val="18"/>
                <w:szCs w:val="18"/>
              </w:rPr>
              <w:t>Ime in priimek: _____________________</w:t>
            </w:r>
          </w:p>
        </w:tc>
      </w:tr>
      <w:tr w:rsidR="00AE0B37" w14:paraId="5A4C761A" w14:textId="77777777">
        <w:tc>
          <w:tcPr>
            <w:tcW w:w="2500" w:type="pct"/>
            <w:tcMar>
              <w:top w:w="75" w:type="dxa"/>
              <w:bottom w:w="75" w:type="dxa"/>
            </w:tcMar>
            <w:vAlign w:val="center"/>
          </w:tcPr>
          <w:p w14:paraId="15F30B9E"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28115769" w14:textId="77777777" w:rsidR="00AE0B37" w:rsidRDefault="00AE0B37"/>
          <w:p w14:paraId="3C5314A9" w14:textId="77777777" w:rsidR="00AE0B37" w:rsidRDefault="00F23950">
            <w:pPr>
              <w:jc w:val="center"/>
            </w:pPr>
            <w:r>
              <w:rPr>
                <w:rFonts w:ascii="Arial" w:hAnsi="Arial" w:cs="Arial"/>
                <w:color w:val="A9A9A9"/>
                <w:position w:val="-2"/>
                <w:sz w:val="18"/>
                <w:szCs w:val="18"/>
              </w:rPr>
              <w:t>(žig in podpis)</w:t>
            </w:r>
          </w:p>
        </w:tc>
      </w:tr>
    </w:tbl>
    <w:p w14:paraId="425BB410" w14:textId="77777777" w:rsidR="00AE0B37" w:rsidRDefault="00F23950">
      <w:pPr>
        <w:spacing w:before="225" w:after="225" w:line="240" w:lineRule="auto"/>
        <w:jc w:val="both"/>
      </w:pPr>
      <w:r>
        <w:rPr>
          <w:rFonts w:ascii="Arial" w:hAnsi="Arial" w:cs="Arial"/>
          <w:color w:val="000000"/>
          <w:sz w:val="18"/>
          <w:szCs w:val="18"/>
        </w:rPr>
        <w:t> </w:t>
      </w:r>
    </w:p>
    <w:p w14:paraId="5317A3E0" w14:textId="77777777" w:rsidR="00AE0B37" w:rsidRDefault="00F23950">
      <w:pPr>
        <w:spacing w:before="225" w:after="225" w:line="240" w:lineRule="auto"/>
        <w:jc w:val="both"/>
      </w:pPr>
      <w:r>
        <w:rPr>
          <w:rFonts w:ascii="Arial" w:hAnsi="Arial" w:cs="Arial"/>
          <w:color w:val="000000"/>
          <w:sz w:val="18"/>
          <w:szCs w:val="18"/>
        </w:rPr>
        <w:t> </w:t>
      </w:r>
    </w:p>
    <w:p w14:paraId="4CF6AEF4" w14:textId="77777777" w:rsidR="00AE0B37" w:rsidRDefault="00F23950">
      <w:pPr>
        <w:spacing w:before="225" w:after="225" w:line="240" w:lineRule="auto"/>
        <w:jc w:val="both"/>
      </w:pPr>
      <w:r>
        <w:rPr>
          <w:rFonts w:ascii="Arial" w:hAnsi="Arial" w:cs="Arial"/>
          <w:color w:val="000000"/>
          <w:sz w:val="18"/>
          <w:szCs w:val="18"/>
        </w:rPr>
        <w:t> </w:t>
      </w:r>
    </w:p>
    <w:p w14:paraId="2EA293AB" w14:textId="77777777" w:rsidR="00AE0B37" w:rsidRDefault="00AE0B37">
      <w:pPr>
        <w:sectPr w:rsidR="00AE0B37" w:rsidSect="006E7A2B">
          <w:footerReference w:type="default" r:id="rId12"/>
          <w:pgSz w:w="11906" w:h="16838"/>
          <w:pgMar w:top="1418" w:right="1418" w:bottom="1418" w:left="1418" w:header="567" w:footer="596" w:gutter="0"/>
          <w:cols w:space="708"/>
          <w:docGrid w:linePitch="360"/>
        </w:sectPr>
      </w:pPr>
    </w:p>
    <w:p w14:paraId="2E07D679"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DBBA124" w14:textId="77777777" w:rsidR="00252358" w:rsidRPr="00252358" w:rsidRDefault="003A2DC4" w:rsidP="00252358"/>
    <w:p w14:paraId="2221E355"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91AF419" w14:textId="77777777" w:rsidR="00EB2A75" w:rsidRDefault="003A2DC4" w:rsidP="00EB2A75">
      <w:pPr>
        <w:spacing w:after="120"/>
        <w:rPr>
          <w:rFonts w:ascii="Arial" w:hAnsi="Arial" w:cs="Arial"/>
        </w:rPr>
      </w:pPr>
    </w:p>
    <w:p w14:paraId="6A1309BE" w14:textId="77777777" w:rsidR="00AE0B37" w:rsidRDefault="00F2395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E0B37" w14:paraId="6A0FD1DE" w14:textId="77777777">
        <w:tc>
          <w:tcPr>
            <w:tcW w:w="0" w:type="auto"/>
            <w:tcMar>
              <w:top w:w="0" w:type="auto"/>
              <w:bottom w:w="0" w:type="auto"/>
            </w:tcMar>
          </w:tcPr>
          <w:p w14:paraId="7769B3BC" w14:textId="77777777" w:rsidR="00AE0B37" w:rsidRDefault="00F23950" w:rsidP="00F23950">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D211AD9" w14:textId="77777777" w:rsidR="00AE0B37" w:rsidRDefault="00F23950" w:rsidP="00F23950">
            <w:pPr>
              <w:numPr>
                <w:ilvl w:val="0"/>
                <w:numId w:val="1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BF32615" w14:textId="77777777" w:rsidR="00AE0B37" w:rsidRDefault="00F23950">
      <w:pPr>
        <w:spacing w:before="225" w:after="225" w:line="240" w:lineRule="auto"/>
        <w:jc w:val="center"/>
      </w:pPr>
      <w:r>
        <w:rPr>
          <w:rFonts w:ascii="Arial" w:hAnsi="Arial" w:cs="Arial"/>
          <w:b/>
          <w:bCs/>
          <w:color w:val="000000"/>
          <w:sz w:val="21"/>
          <w:szCs w:val="21"/>
        </w:rPr>
        <w:t>POOBLASTILO</w:t>
      </w:r>
    </w:p>
    <w:p w14:paraId="3A08FE2C" w14:textId="77777777" w:rsidR="00AE0B37" w:rsidRDefault="00F2395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GORENJA VAS-POLJANE,Poljanska cesta 87, 4224 Gorenja vas,</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E0B37" w14:paraId="20D10CA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BB248" w14:textId="77777777" w:rsidR="00AE0B37" w:rsidRDefault="00F2395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334E6" w14:textId="77777777" w:rsidR="00AE0B37" w:rsidRDefault="00F23950">
            <w:r>
              <w:rPr>
                <w:rFonts w:ascii="Arial" w:hAnsi="Arial" w:cs="Arial"/>
                <w:color w:val="000000"/>
                <w:position w:val="-2"/>
                <w:sz w:val="18"/>
                <w:szCs w:val="18"/>
              </w:rPr>
              <w:t> </w:t>
            </w:r>
          </w:p>
        </w:tc>
      </w:tr>
      <w:tr w:rsidR="00AE0B37" w14:paraId="280EC04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E7BB8" w14:textId="77777777" w:rsidR="00AE0B37" w:rsidRDefault="00F2395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D05A8" w14:textId="77777777" w:rsidR="00AE0B37" w:rsidRDefault="00F23950">
            <w:r>
              <w:rPr>
                <w:rFonts w:ascii="Arial" w:hAnsi="Arial" w:cs="Arial"/>
                <w:color w:val="000000"/>
                <w:position w:val="-2"/>
                <w:sz w:val="18"/>
                <w:szCs w:val="18"/>
              </w:rPr>
              <w:t> </w:t>
            </w:r>
          </w:p>
        </w:tc>
      </w:tr>
      <w:tr w:rsidR="00AE0B37" w14:paraId="0903FB1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2E06C" w14:textId="77777777" w:rsidR="00AE0B37" w:rsidRDefault="00F2395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86267" w14:textId="77777777" w:rsidR="00AE0B37" w:rsidRDefault="00F23950">
            <w:r>
              <w:rPr>
                <w:rFonts w:ascii="Arial" w:hAnsi="Arial" w:cs="Arial"/>
                <w:color w:val="000000"/>
                <w:position w:val="-2"/>
                <w:sz w:val="18"/>
                <w:szCs w:val="18"/>
              </w:rPr>
              <w:t> </w:t>
            </w:r>
          </w:p>
        </w:tc>
      </w:tr>
      <w:tr w:rsidR="00AE0B37" w14:paraId="7B44464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C44398" w14:textId="77777777" w:rsidR="00AE0B37" w:rsidRDefault="00F2395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21ECC" w14:textId="77777777" w:rsidR="00AE0B37" w:rsidRDefault="00F23950">
            <w:r>
              <w:rPr>
                <w:rFonts w:ascii="Arial" w:hAnsi="Arial" w:cs="Arial"/>
                <w:color w:val="000000"/>
                <w:position w:val="-2"/>
                <w:sz w:val="18"/>
                <w:szCs w:val="18"/>
              </w:rPr>
              <w:t> </w:t>
            </w:r>
          </w:p>
        </w:tc>
      </w:tr>
      <w:tr w:rsidR="00AE0B37" w14:paraId="0B568D7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83D21" w14:textId="77777777" w:rsidR="00AE0B37" w:rsidRDefault="00F2395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DC4E0" w14:textId="77777777" w:rsidR="00AE0B37" w:rsidRDefault="00F23950">
            <w:r>
              <w:rPr>
                <w:rFonts w:ascii="Arial" w:hAnsi="Arial" w:cs="Arial"/>
                <w:color w:val="000000"/>
                <w:position w:val="-2"/>
                <w:sz w:val="18"/>
                <w:szCs w:val="18"/>
              </w:rPr>
              <w:t> </w:t>
            </w:r>
          </w:p>
        </w:tc>
      </w:tr>
      <w:tr w:rsidR="00AE0B37" w14:paraId="7BF00F9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D914E" w14:textId="77777777" w:rsidR="00AE0B37" w:rsidRDefault="00F2395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C21F8" w14:textId="77777777" w:rsidR="00AE0B37" w:rsidRDefault="00F23950">
            <w:r>
              <w:rPr>
                <w:rFonts w:ascii="Arial" w:hAnsi="Arial" w:cs="Arial"/>
                <w:color w:val="000000"/>
                <w:position w:val="-2"/>
                <w:sz w:val="18"/>
                <w:szCs w:val="18"/>
              </w:rPr>
              <w:t> </w:t>
            </w:r>
          </w:p>
        </w:tc>
      </w:tr>
      <w:tr w:rsidR="00AE0B37" w14:paraId="304BA9C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40939" w14:textId="77777777" w:rsidR="00AE0B37" w:rsidRDefault="00F2395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2AE0B" w14:textId="77777777" w:rsidR="00AE0B37" w:rsidRDefault="00F23950">
            <w:r>
              <w:rPr>
                <w:rFonts w:ascii="Arial" w:hAnsi="Arial" w:cs="Arial"/>
                <w:color w:val="000000"/>
                <w:position w:val="-2"/>
                <w:sz w:val="18"/>
                <w:szCs w:val="18"/>
              </w:rPr>
              <w:t> </w:t>
            </w:r>
          </w:p>
        </w:tc>
      </w:tr>
      <w:tr w:rsidR="00AE0B37" w14:paraId="421A882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CD93C" w14:textId="77777777" w:rsidR="00AE0B37" w:rsidRDefault="00F2395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6B781" w14:textId="77777777" w:rsidR="00AE0B37" w:rsidRDefault="00F23950">
            <w:r>
              <w:rPr>
                <w:rFonts w:ascii="Arial" w:hAnsi="Arial" w:cs="Arial"/>
                <w:color w:val="000000"/>
                <w:position w:val="-2"/>
                <w:sz w:val="18"/>
                <w:szCs w:val="18"/>
              </w:rPr>
              <w:t> </w:t>
            </w:r>
          </w:p>
        </w:tc>
      </w:tr>
    </w:tbl>
    <w:p w14:paraId="0EE56A01" w14:textId="77777777" w:rsidR="00AE0B37" w:rsidRDefault="00F2395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0B37" w14:paraId="29676158" w14:textId="77777777">
        <w:tc>
          <w:tcPr>
            <w:tcW w:w="2500" w:type="pct"/>
            <w:tcMar>
              <w:top w:w="75" w:type="dxa"/>
              <w:bottom w:w="75" w:type="dxa"/>
            </w:tcMar>
            <w:vAlign w:val="center"/>
          </w:tcPr>
          <w:p w14:paraId="12206030"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7F16D146" w14:textId="77777777" w:rsidR="00AE0B37" w:rsidRDefault="00F23950">
            <w:r>
              <w:rPr>
                <w:rFonts w:ascii="Arial" w:hAnsi="Arial" w:cs="Arial"/>
                <w:color w:val="000000"/>
                <w:position w:val="-2"/>
                <w:sz w:val="18"/>
                <w:szCs w:val="18"/>
              </w:rPr>
              <w:t>Ime in priimek: _____________________</w:t>
            </w:r>
          </w:p>
        </w:tc>
      </w:tr>
      <w:tr w:rsidR="00AE0B37" w14:paraId="415671A9" w14:textId="77777777">
        <w:tc>
          <w:tcPr>
            <w:tcW w:w="2500" w:type="pct"/>
            <w:tcMar>
              <w:top w:w="75" w:type="dxa"/>
              <w:bottom w:w="75" w:type="dxa"/>
            </w:tcMar>
            <w:vAlign w:val="center"/>
          </w:tcPr>
          <w:p w14:paraId="7E0E2AA2"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00867580" w14:textId="77777777" w:rsidR="00AE0B37" w:rsidRDefault="00F23950">
            <w:pPr>
              <w:jc w:val="center"/>
            </w:pPr>
            <w:r>
              <w:rPr>
                <w:rFonts w:ascii="Arial" w:hAnsi="Arial" w:cs="Arial"/>
                <w:color w:val="A9A9A9"/>
                <w:position w:val="-2"/>
                <w:sz w:val="18"/>
                <w:szCs w:val="18"/>
              </w:rPr>
              <w:t>(podpis)</w:t>
            </w:r>
          </w:p>
        </w:tc>
      </w:tr>
    </w:tbl>
    <w:p w14:paraId="2C534926" w14:textId="77777777" w:rsidR="00AE0B37" w:rsidRDefault="00F23950">
      <w:pPr>
        <w:spacing w:before="225" w:after="225" w:line="240" w:lineRule="auto"/>
        <w:jc w:val="both"/>
      </w:pPr>
      <w:r>
        <w:rPr>
          <w:rFonts w:ascii="Arial" w:hAnsi="Arial" w:cs="Arial"/>
          <w:color w:val="000000"/>
          <w:sz w:val="18"/>
          <w:szCs w:val="18"/>
        </w:rPr>
        <w:t> </w:t>
      </w:r>
    </w:p>
    <w:p w14:paraId="1229F333" w14:textId="77777777" w:rsidR="00AE0B37" w:rsidRDefault="00F23950">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E63AE70" w14:textId="77777777" w:rsidR="00AE0B37" w:rsidRDefault="00F23950">
      <w:pPr>
        <w:spacing w:before="225" w:after="225" w:line="240" w:lineRule="auto"/>
        <w:jc w:val="both"/>
      </w:pPr>
      <w:r>
        <w:rPr>
          <w:rFonts w:ascii="Arial" w:hAnsi="Arial" w:cs="Arial"/>
          <w:color w:val="000000"/>
          <w:sz w:val="18"/>
          <w:szCs w:val="18"/>
        </w:rPr>
        <w:t> </w:t>
      </w:r>
    </w:p>
    <w:p w14:paraId="0127E066" w14:textId="77777777" w:rsidR="00AE0B37" w:rsidRDefault="00AE0B37">
      <w:pPr>
        <w:sectPr w:rsidR="00AE0B37" w:rsidSect="006E7A2B">
          <w:footerReference w:type="default" r:id="rId13"/>
          <w:pgSz w:w="11906" w:h="16838"/>
          <w:pgMar w:top="1418" w:right="1418" w:bottom="1418" w:left="1418" w:header="567" w:footer="596" w:gutter="0"/>
          <w:cols w:space="708"/>
          <w:docGrid w:linePitch="360"/>
        </w:sectPr>
      </w:pPr>
    </w:p>
    <w:p w14:paraId="71D85722"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393A865" w14:textId="77777777" w:rsidR="00252358" w:rsidRPr="00252358" w:rsidRDefault="003A2DC4" w:rsidP="00252358"/>
    <w:p w14:paraId="22AFDF12"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00D67BE" w14:textId="77777777" w:rsidR="00EB2A75" w:rsidRDefault="003A2DC4" w:rsidP="00EB2A75">
      <w:pPr>
        <w:spacing w:after="120"/>
        <w:rPr>
          <w:rFonts w:ascii="Arial" w:hAnsi="Arial" w:cs="Arial"/>
        </w:rPr>
      </w:pPr>
    </w:p>
    <w:p w14:paraId="2D51B253" w14:textId="77777777" w:rsidR="00AE0B37" w:rsidRDefault="00F23950">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3"/>
        <w:gridCol w:w="1067"/>
        <w:gridCol w:w="1043"/>
        <w:gridCol w:w="1476"/>
        <w:gridCol w:w="1672"/>
        <w:gridCol w:w="1401"/>
        <w:gridCol w:w="1463"/>
      </w:tblGrid>
      <w:tr w:rsidR="00AE0B37" w14:paraId="0F6A17BF"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32ECE0" w14:textId="77777777" w:rsidR="00AE0B37" w:rsidRDefault="00F2395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6B6153B" w14:textId="77777777" w:rsidR="00AE0B37" w:rsidRDefault="00F2395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5959B0" w14:textId="77777777" w:rsidR="00AE0B37" w:rsidRDefault="00F23950">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68D2AC4C" w14:textId="3BB32758" w:rsidR="00AE0B37" w:rsidRDefault="00F23950">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r w:rsidR="00A213B0">
              <w:rPr>
                <w:rStyle w:val="FootnoteReference"/>
                <w:rFonts w:ascii="Arial" w:hAnsi="Arial" w:cs="Arial"/>
                <w:b/>
                <w:bCs/>
                <w:color w:val="000000"/>
                <w:position w:val="-2"/>
                <w:sz w:val="18"/>
                <w:szCs w:val="18"/>
                <w:shd w:val="clear" w:color="auto" w:fill="CCCCCC"/>
              </w:rPr>
              <w:footnoteReference w:id="1"/>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28C715" w14:textId="77777777" w:rsidR="00AE0B37" w:rsidRDefault="00F2395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86A6AEA" w14:textId="77777777" w:rsidR="00AE0B37" w:rsidRDefault="00F2395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945744" w14:textId="77777777" w:rsidR="00AE0B37" w:rsidRDefault="00F2395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E4B7C1" w14:textId="77777777" w:rsidR="00AE0B37" w:rsidRDefault="00F2395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E0B37" w14:paraId="58500BF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DA970" w14:textId="77777777" w:rsidR="00AE0B37" w:rsidRDefault="00F2395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A3097"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6D0EC"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9ACD3"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7F23F"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B53"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62116" w14:textId="77777777" w:rsidR="00AE0B37" w:rsidRDefault="00F23950">
            <w:r>
              <w:rPr>
                <w:rFonts w:ascii="Arial" w:hAnsi="Arial" w:cs="Arial"/>
                <w:color w:val="000000"/>
                <w:position w:val="-2"/>
                <w:sz w:val="18"/>
                <w:szCs w:val="18"/>
              </w:rPr>
              <w:t> </w:t>
            </w:r>
          </w:p>
        </w:tc>
      </w:tr>
      <w:tr w:rsidR="00AE0B37" w14:paraId="7CD1FC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85E80" w14:textId="77777777" w:rsidR="00AE0B37" w:rsidRDefault="00F2395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7DFE76"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7C3EA"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DA0C"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0E9E1"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94FAE"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A29243" w14:textId="77777777" w:rsidR="00AE0B37" w:rsidRDefault="00F23950">
            <w:r>
              <w:rPr>
                <w:rFonts w:ascii="Arial" w:hAnsi="Arial" w:cs="Arial"/>
                <w:color w:val="000000"/>
                <w:position w:val="-2"/>
                <w:sz w:val="18"/>
                <w:szCs w:val="18"/>
              </w:rPr>
              <w:t> </w:t>
            </w:r>
          </w:p>
        </w:tc>
      </w:tr>
      <w:tr w:rsidR="00AE0B37" w14:paraId="1283CF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4B434" w14:textId="77777777" w:rsidR="00AE0B37" w:rsidRDefault="00F2395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1DE9E"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6484A"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00025"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26D4D"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7DF24"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83C72" w14:textId="77777777" w:rsidR="00AE0B37" w:rsidRDefault="00F23950">
            <w:r>
              <w:rPr>
                <w:rFonts w:ascii="Arial" w:hAnsi="Arial" w:cs="Arial"/>
                <w:color w:val="000000"/>
                <w:position w:val="-2"/>
                <w:sz w:val="18"/>
                <w:szCs w:val="18"/>
              </w:rPr>
              <w:t> </w:t>
            </w:r>
          </w:p>
        </w:tc>
      </w:tr>
      <w:tr w:rsidR="00AE0B37" w14:paraId="2E856A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B9B71" w14:textId="77777777" w:rsidR="00AE0B37" w:rsidRDefault="00F2395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471E42"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0AC81"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6CB98"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D7449"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30E34"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4BA22" w14:textId="77777777" w:rsidR="00AE0B37" w:rsidRDefault="00F23950">
            <w:r>
              <w:rPr>
                <w:rFonts w:ascii="Arial" w:hAnsi="Arial" w:cs="Arial"/>
                <w:color w:val="000000"/>
                <w:position w:val="-2"/>
                <w:sz w:val="18"/>
                <w:szCs w:val="18"/>
              </w:rPr>
              <w:t> </w:t>
            </w:r>
          </w:p>
        </w:tc>
      </w:tr>
      <w:tr w:rsidR="00AE0B37" w14:paraId="47D7264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8E992" w14:textId="77777777" w:rsidR="00AE0B37" w:rsidRDefault="00F2395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577A2"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B4369"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610E0"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23345"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5CC5C" w14:textId="77777777" w:rsidR="00AE0B37" w:rsidRDefault="00F2395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DCDA5" w14:textId="77777777" w:rsidR="00AE0B37" w:rsidRDefault="00F23950">
            <w:r>
              <w:rPr>
                <w:rFonts w:ascii="Arial" w:hAnsi="Arial" w:cs="Arial"/>
                <w:color w:val="000000"/>
                <w:position w:val="-2"/>
                <w:sz w:val="18"/>
                <w:szCs w:val="18"/>
              </w:rPr>
              <w:t> </w:t>
            </w:r>
          </w:p>
        </w:tc>
      </w:tr>
    </w:tbl>
    <w:p w14:paraId="23E37A5C" w14:textId="77777777" w:rsidR="00AE0B37" w:rsidRDefault="00F23950">
      <w:pPr>
        <w:spacing w:before="225" w:after="225" w:line="240" w:lineRule="auto"/>
        <w:jc w:val="both"/>
      </w:pPr>
      <w:r>
        <w:rPr>
          <w:rFonts w:ascii="Arial" w:hAnsi="Arial" w:cs="Arial"/>
          <w:color w:val="000000"/>
          <w:sz w:val="18"/>
          <w:szCs w:val="18"/>
        </w:rPr>
        <w:t> </w:t>
      </w:r>
    </w:p>
    <w:p w14:paraId="68D9E0BA" w14:textId="77777777" w:rsidR="00AE0B37" w:rsidRDefault="00F239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98F4073" w14:textId="77777777" w:rsidR="00AE0B37" w:rsidRDefault="00AE0B37">
      <w:pPr>
        <w:sectPr w:rsidR="00AE0B37" w:rsidSect="006E7A2B">
          <w:footerReference w:type="default" r:id="rId14"/>
          <w:pgSz w:w="11906" w:h="16838"/>
          <w:pgMar w:top="1418" w:right="1418" w:bottom="1418" w:left="1418" w:header="567" w:footer="596" w:gutter="0"/>
          <w:cols w:space="708"/>
          <w:docGrid w:linePitch="360"/>
        </w:sectPr>
      </w:pPr>
    </w:p>
    <w:p w14:paraId="57A83F70"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C968659" w14:textId="77777777" w:rsidR="00252358" w:rsidRPr="00252358" w:rsidRDefault="003A2DC4" w:rsidP="00252358"/>
    <w:p w14:paraId="65ACFC4A"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8579BBE" w14:textId="77777777" w:rsidR="00EB2A75" w:rsidRDefault="003A2DC4" w:rsidP="00EB2A75">
      <w:pPr>
        <w:spacing w:after="120"/>
        <w:rPr>
          <w:rFonts w:ascii="Arial" w:hAnsi="Arial" w:cs="Arial"/>
        </w:rPr>
      </w:pPr>
    </w:p>
    <w:p w14:paraId="13FEA157" w14:textId="77777777" w:rsidR="00AE0B37" w:rsidRDefault="00F2395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A804DDD" w14:textId="77777777" w:rsidR="00AE0B37" w:rsidRDefault="00F2395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737E729" w14:textId="77777777" w:rsidR="00AE0B37" w:rsidRDefault="00F2395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AE0B37" w14:paraId="0560464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ABDB7F" w14:textId="77777777" w:rsidR="00AE0B37" w:rsidRDefault="00F2395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107B8B" w14:textId="77777777" w:rsidR="00AE0B37" w:rsidRDefault="00F23950">
            <w:r>
              <w:rPr>
                <w:rFonts w:ascii="Arial" w:hAnsi="Arial" w:cs="Arial"/>
                <w:color w:val="000000"/>
                <w:position w:val="-2"/>
                <w:sz w:val="18"/>
                <w:szCs w:val="18"/>
                <w:shd w:val="clear" w:color="auto" w:fill="FFFFFF"/>
              </w:rPr>
              <w:t> </w:t>
            </w:r>
          </w:p>
        </w:tc>
      </w:tr>
      <w:tr w:rsidR="00AE0B37" w14:paraId="380BBFD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7425BF" w14:textId="28606BB1" w:rsidR="00AE0B37" w:rsidRDefault="00EA40C9">
            <w:pPr>
              <w:jc w:val="right"/>
            </w:pPr>
            <w:r>
              <w:rPr>
                <w:rFonts w:ascii="Arial" w:hAnsi="Arial" w:cs="Arial"/>
                <w:color w:val="000000"/>
                <w:position w:val="-2"/>
                <w:sz w:val="18"/>
                <w:szCs w:val="18"/>
                <w:shd w:val="clear" w:color="auto" w:fill="FFFFFF"/>
              </w:rPr>
              <w:t>Izvajal naslednje storitve</w:t>
            </w:r>
            <w:r w:rsidR="00F23950">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D8ED12" w14:textId="77777777" w:rsidR="00AE0B37" w:rsidRDefault="00F23950">
            <w:r>
              <w:rPr>
                <w:rFonts w:ascii="Arial" w:hAnsi="Arial" w:cs="Arial"/>
                <w:color w:val="000000"/>
                <w:position w:val="-2"/>
                <w:sz w:val="18"/>
                <w:szCs w:val="18"/>
                <w:shd w:val="clear" w:color="auto" w:fill="FFFFFF"/>
              </w:rPr>
              <w:t> </w:t>
            </w:r>
          </w:p>
        </w:tc>
      </w:tr>
      <w:tr w:rsidR="00AE0B37" w14:paraId="6EC8D61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CAFE42" w14:textId="77777777" w:rsidR="00AE0B37" w:rsidRDefault="00F2395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890670" w14:textId="77777777" w:rsidR="00AE0B37" w:rsidRDefault="00F23950">
            <w:r>
              <w:rPr>
                <w:rFonts w:ascii="Arial" w:hAnsi="Arial" w:cs="Arial"/>
                <w:color w:val="000000"/>
                <w:position w:val="-2"/>
                <w:sz w:val="18"/>
                <w:szCs w:val="18"/>
                <w:shd w:val="clear" w:color="auto" w:fill="FFFFFF"/>
              </w:rPr>
              <w:t> </w:t>
            </w:r>
          </w:p>
        </w:tc>
      </w:tr>
      <w:tr w:rsidR="00AE0B37" w14:paraId="0A56F53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C95325" w14:textId="77777777" w:rsidR="00AE0B37" w:rsidRDefault="00F2395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878DC8" w14:textId="77777777" w:rsidR="00AE0B37" w:rsidRDefault="00F23950">
            <w:r>
              <w:rPr>
                <w:rFonts w:ascii="Arial" w:hAnsi="Arial" w:cs="Arial"/>
                <w:color w:val="000000"/>
                <w:position w:val="-2"/>
                <w:sz w:val="18"/>
                <w:szCs w:val="18"/>
                <w:shd w:val="clear" w:color="auto" w:fill="FFFFFF"/>
              </w:rPr>
              <w:t> </w:t>
            </w:r>
          </w:p>
        </w:tc>
      </w:tr>
      <w:tr w:rsidR="00AE0B37" w14:paraId="24FFA0D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0B1F38" w14:textId="77777777" w:rsidR="00AE0B37" w:rsidRDefault="00F2395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B97D10" w14:textId="77777777" w:rsidR="00AE0B37" w:rsidRDefault="00F23950">
            <w:r>
              <w:rPr>
                <w:rFonts w:ascii="Arial" w:hAnsi="Arial" w:cs="Arial"/>
                <w:color w:val="000000"/>
                <w:position w:val="-2"/>
                <w:sz w:val="18"/>
                <w:szCs w:val="18"/>
                <w:shd w:val="clear" w:color="auto" w:fill="FFFFFF"/>
              </w:rPr>
              <w:t> </w:t>
            </w:r>
          </w:p>
        </w:tc>
      </w:tr>
      <w:tr w:rsidR="00AE0B37" w14:paraId="499269D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CAEDC9" w14:textId="77777777" w:rsidR="00AE0B37" w:rsidRDefault="00F2395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113E5D" w14:textId="77777777" w:rsidR="00AE0B37" w:rsidRDefault="00F23950">
            <w:r>
              <w:rPr>
                <w:rFonts w:ascii="Arial" w:hAnsi="Arial" w:cs="Arial"/>
                <w:color w:val="000000"/>
                <w:position w:val="-2"/>
                <w:sz w:val="18"/>
                <w:szCs w:val="18"/>
                <w:shd w:val="clear" w:color="auto" w:fill="FFFFFF"/>
              </w:rPr>
              <w:t> </w:t>
            </w:r>
          </w:p>
        </w:tc>
      </w:tr>
      <w:tr w:rsidR="00AE0B37" w14:paraId="25B9DA9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F3919C" w14:textId="77777777" w:rsidR="00AE0B37" w:rsidRDefault="00F2395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25D719" w14:textId="77777777" w:rsidR="00AE0B37" w:rsidRDefault="00F23950">
            <w:r>
              <w:rPr>
                <w:rFonts w:ascii="Arial" w:hAnsi="Arial" w:cs="Arial"/>
                <w:color w:val="000000"/>
                <w:position w:val="-2"/>
                <w:sz w:val="18"/>
                <w:szCs w:val="18"/>
                <w:shd w:val="clear" w:color="auto" w:fill="FFFFFF"/>
              </w:rPr>
              <w:t> </w:t>
            </w:r>
          </w:p>
        </w:tc>
      </w:tr>
    </w:tbl>
    <w:p w14:paraId="660373BF" w14:textId="77777777" w:rsidR="00AE0B37" w:rsidRDefault="00F23950">
      <w:pPr>
        <w:shd w:val="clear" w:color="auto" w:fill="FFFFFF"/>
        <w:spacing w:before="225" w:after="375" w:line="333" w:lineRule="auto"/>
        <w:jc w:val="both"/>
      </w:pPr>
      <w:r>
        <w:rPr>
          <w:rFonts w:ascii="Arial" w:hAnsi="Arial" w:cs="Arial"/>
          <w:color w:val="444444"/>
          <w:sz w:val="18"/>
          <w:szCs w:val="18"/>
          <w:shd w:val="clear" w:color="auto" w:fill="FFFFFF"/>
        </w:rPr>
        <w:t> </w:t>
      </w:r>
    </w:p>
    <w:p w14:paraId="2D7C5CA0" w14:textId="7A965A0B" w:rsidR="00AE0B37" w:rsidRDefault="00F23950">
      <w:pPr>
        <w:shd w:val="clear" w:color="auto" w:fill="FFFFFF"/>
        <w:spacing w:before="225" w:after="375" w:line="333" w:lineRule="auto"/>
        <w:jc w:val="both"/>
      </w:pPr>
      <w:r>
        <w:rPr>
          <w:rFonts w:ascii="Arial" w:hAnsi="Arial" w:cs="Arial"/>
          <w:color w:val="444444"/>
          <w:sz w:val="18"/>
          <w:szCs w:val="18"/>
          <w:shd w:val="clear" w:color="auto" w:fill="FFFFFF"/>
        </w:rPr>
        <w:t xml:space="preserve">Posel </w:t>
      </w:r>
      <w:r w:rsidR="00EA40C9">
        <w:rPr>
          <w:rFonts w:ascii="Arial" w:hAnsi="Arial" w:cs="Arial"/>
          <w:color w:val="444444"/>
          <w:sz w:val="18"/>
          <w:szCs w:val="18"/>
          <w:shd w:val="clear" w:color="auto" w:fill="FFFFFF"/>
        </w:rPr>
        <w:t>se je izvajal</w:t>
      </w:r>
      <w:r>
        <w:rPr>
          <w:rFonts w:ascii="Arial" w:hAnsi="Arial" w:cs="Arial"/>
          <w:color w:val="444444"/>
          <w:sz w:val="18"/>
          <w:szCs w:val="18"/>
          <w:shd w:val="clear" w:color="auto" w:fill="FFFFFF"/>
        </w:rPr>
        <w:t xml:space="preserve">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E0B37" w14:paraId="24FAECE7" w14:textId="77777777">
        <w:tc>
          <w:tcPr>
            <w:tcW w:w="3195" w:type="dxa"/>
            <w:shd w:val="clear" w:color="auto" w:fill="FFFFFF"/>
            <w:tcMar>
              <w:top w:w="75" w:type="dxa"/>
              <w:bottom w:w="75" w:type="dxa"/>
            </w:tcMar>
            <w:vAlign w:val="center"/>
          </w:tcPr>
          <w:p w14:paraId="16FA31BB" w14:textId="77777777" w:rsidR="00AE0B37" w:rsidRDefault="00F2395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75290FA" w14:textId="77777777" w:rsidR="00AE0B37" w:rsidRDefault="00F2395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5908995" w14:textId="77777777" w:rsidR="00AE0B37" w:rsidRDefault="00F23950">
            <w:r>
              <w:rPr>
                <w:rFonts w:ascii="Arial" w:hAnsi="Arial" w:cs="Arial"/>
                <w:color w:val="000000"/>
                <w:position w:val="-2"/>
                <w:sz w:val="18"/>
                <w:szCs w:val="18"/>
                <w:shd w:val="clear" w:color="auto" w:fill="FFFFFF"/>
              </w:rPr>
              <w:t> </w:t>
            </w:r>
          </w:p>
        </w:tc>
      </w:tr>
      <w:tr w:rsidR="00AE0B37" w14:paraId="1851D954" w14:textId="77777777">
        <w:tc>
          <w:tcPr>
            <w:tcW w:w="3195" w:type="dxa"/>
            <w:shd w:val="clear" w:color="auto" w:fill="FFFFFF"/>
            <w:tcMar>
              <w:top w:w="75" w:type="dxa"/>
              <w:bottom w:w="75" w:type="dxa"/>
            </w:tcMar>
            <w:vAlign w:val="center"/>
          </w:tcPr>
          <w:p w14:paraId="495F103E" w14:textId="77777777" w:rsidR="00AE0B37" w:rsidRDefault="00F2395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EFEE873" w14:textId="77777777" w:rsidR="00AE0B37" w:rsidRDefault="00F2395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4285A04" w14:textId="77777777" w:rsidR="00AE0B37" w:rsidRDefault="00AE0B37"/>
          <w:p w14:paraId="4B124E47" w14:textId="77777777" w:rsidR="00AE0B37" w:rsidRDefault="00F23950">
            <w:pPr>
              <w:jc w:val="center"/>
            </w:pPr>
            <w:r>
              <w:rPr>
                <w:rFonts w:ascii="Arial" w:hAnsi="Arial" w:cs="Arial"/>
                <w:color w:val="A9A9A9"/>
                <w:position w:val="-2"/>
                <w:sz w:val="18"/>
                <w:szCs w:val="18"/>
                <w:shd w:val="clear" w:color="auto" w:fill="FFFFFF"/>
              </w:rPr>
              <w:t>(žig in podpis)</w:t>
            </w:r>
          </w:p>
        </w:tc>
      </w:tr>
    </w:tbl>
    <w:p w14:paraId="170B35B3" w14:textId="77777777" w:rsidR="00AE0B37" w:rsidRDefault="00F2395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E0B37" w14:paraId="70FFB6DE" w14:textId="77777777">
        <w:tc>
          <w:tcPr>
            <w:tcW w:w="0" w:type="auto"/>
            <w:tcMar>
              <w:top w:w="0" w:type="auto"/>
              <w:bottom w:w="0" w:type="auto"/>
            </w:tcMar>
          </w:tcPr>
          <w:p w14:paraId="2417C0C3" w14:textId="37970DA5" w:rsidR="00AE0B37" w:rsidRDefault="00F23950" w:rsidP="00F23950">
            <w:pPr>
              <w:numPr>
                <w:ilvl w:val="0"/>
                <w:numId w:val="13"/>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že zaključene posle</w:t>
            </w:r>
            <w:r w:rsidR="00EA40C9">
              <w:rPr>
                <w:rFonts w:ascii="Arial" w:hAnsi="Arial" w:cs="Arial"/>
                <w:i/>
                <w:iCs/>
                <w:color w:val="444444"/>
                <w:sz w:val="18"/>
                <w:szCs w:val="18"/>
                <w:shd w:val="clear" w:color="auto" w:fill="FFFFFF"/>
              </w:rPr>
              <w:t xml:space="preserve"> in posle, ki se še izvajajo.</w:t>
            </w:r>
          </w:p>
          <w:p w14:paraId="3E4ABD2D" w14:textId="77777777" w:rsidR="00AE0B37" w:rsidRDefault="00F23950" w:rsidP="00F23950">
            <w:pPr>
              <w:numPr>
                <w:ilvl w:val="0"/>
                <w:numId w:val="13"/>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4483400" w14:textId="77777777" w:rsidR="00AE0B37" w:rsidRDefault="00F23950" w:rsidP="00F23950">
            <w:pPr>
              <w:numPr>
                <w:ilvl w:val="0"/>
                <w:numId w:val="13"/>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D175ECF" w14:textId="77777777" w:rsidR="00AE0B37" w:rsidRDefault="00AE0B37">
      <w:pPr>
        <w:sectPr w:rsidR="00AE0B37" w:rsidSect="006E7A2B">
          <w:footerReference w:type="default" r:id="rId15"/>
          <w:pgSz w:w="11906" w:h="16838"/>
          <w:pgMar w:top="1418" w:right="1418" w:bottom="1418" w:left="1418" w:header="567" w:footer="596" w:gutter="0"/>
          <w:cols w:space="708"/>
          <w:docGrid w:linePitch="360"/>
        </w:sectPr>
      </w:pPr>
    </w:p>
    <w:p w14:paraId="249CDDED" w14:textId="77777777"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30FAA5D0" w14:textId="77777777" w:rsidR="00252358" w:rsidRPr="00252358" w:rsidRDefault="003A2DC4" w:rsidP="00252358"/>
    <w:p w14:paraId="1AB7F8CD" w14:textId="1D0991E1" w:rsidR="00EB2A75" w:rsidRDefault="00B07163"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B07163">
        <w:rPr>
          <w:rFonts w:ascii="Arial" w:hAnsi="Arial" w:cs="Arial"/>
        </w:rPr>
        <w:t>Izjava o tehnični in kadrovski usposobljenosti gospodarskega subjekta.</w:t>
      </w:r>
    </w:p>
    <w:p w14:paraId="1ED09AF4" w14:textId="77777777" w:rsidR="00EB2A75" w:rsidRDefault="003A2DC4" w:rsidP="00EB2A75">
      <w:pPr>
        <w:spacing w:after="120"/>
        <w:rPr>
          <w:rFonts w:ascii="Arial" w:hAnsi="Arial" w:cs="Arial"/>
        </w:rPr>
      </w:pPr>
    </w:p>
    <w:p w14:paraId="43D54B3F" w14:textId="4428313A" w:rsidR="00AE0B37" w:rsidRDefault="00F2395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Izjavljamo, da </w:t>
      </w:r>
      <w:r w:rsidR="00B07163">
        <w:rPr>
          <w:rFonts w:ascii="Arial" w:hAnsi="Arial" w:cs="Arial"/>
          <w:color w:val="000000"/>
          <w:sz w:val="18"/>
          <w:szCs w:val="18"/>
        </w:rPr>
        <w:t>imamo in bomo imeli ves čas veljavnosti pogodbe za potrebe izvajanja storitev predmetnega javnega naročila, na razpolago najmanj sledečo opremo oziroma vozila:</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51"/>
        <w:gridCol w:w="1875"/>
        <w:gridCol w:w="1966"/>
        <w:gridCol w:w="1907"/>
        <w:gridCol w:w="1253"/>
      </w:tblGrid>
      <w:tr w:rsidR="00B07163" w14:paraId="648C8A22" w14:textId="758B1992" w:rsidTr="00B07163">
        <w:trPr>
          <w:jc w:val="center"/>
        </w:trPr>
        <w:tc>
          <w:tcPr>
            <w:tcW w:w="2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22D598" w14:textId="559D7942" w:rsidR="00B07163" w:rsidRDefault="00B07163">
            <w:pPr>
              <w:jc w:val="center"/>
            </w:pPr>
            <w:r>
              <w:rPr>
                <w:rFonts w:ascii="Arial" w:hAnsi="Arial" w:cs="Arial"/>
                <w:b/>
                <w:bCs/>
                <w:color w:val="000000"/>
                <w:position w:val="-2"/>
                <w:sz w:val="18"/>
                <w:szCs w:val="18"/>
                <w:shd w:val="clear" w:color="auto" w:fill="D1D1D1"/>
              </w:rPr>
              <w:t>Vozilo/oprema glede na zahtevo naročnika</w:t>
            </w:r>
          </w:p>
        </w:tc>
        <w:tc>
          <w:tcPr>
            <w:tcW w:w="19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69135D" w14:textId="42C930DF" w:rsidR="00B07163" w:rsidRDefault="00B07163">
            <w:pPr>
              <w:jc w:val="center"/>
            </w:pPr>
            <w:r>
              <w:rPr>
                <w:rFonts w:ascii="Arial" w:hAnsi="Arial" w:cs="Arial"/>
                <w:b/>
                <w:bCs/>
                <w:color w:val="000000"/>
                <w:position w:val="-2"/>
                <w:sz w:val="18"/>
                <w:szCs w:val="18"/>
                <w:shd w:val="clear" w:color="auto" w:fill="D1D1D1"/>
              </w:rPr>
              <w:t>Znamka in tip vozila/opreme</w:t>
            </w:r>
          </w:p>
        </w:tc>
        <w:tc>
          <w:tcPr>
            <w:tcW w:w="20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18CD66" w14:textId="037A7DB2" w:rsidR="00B07163" w:rsidRDefault="00B07163">
            <w:pPr>
              <w:jc w:val="center"/>
            </w:pPr>
            <w:r>
              <w:rPr>
                <w:rFonts w:ascii="Arial" w:hAnsi="Arial" w:cs="Arial"/>
                <w:b/>
                <w:bCs/>
                <w:color w:val="000000"/>
                <w:position w:val="-2"/>
                <w:sz w:val="18"/>
                <w:szCs w:val="18"/>
                <w:shd w:val="clear" w:color="auto" w:fill="D1D1D1"/>
              </w:rPr>
              <w:t>Starost vozila/opreme</w:t>
            </w:r>
            <w:r w:rsidR="00246958">
              <w:rPr>
                <w:rFonts w:ascii="Arial" w:hAnsi="Arial" w:cs="Arial"/>
                <w:b/>
                <w:bCs/>
                <w:color w:val="000000"/>
                <w:position w:val="-2"/>
                <w:sz w:val="18"/>
                <w:szCs w:val="18"/>
                <w:shd w:val="clear" w:color="auto" w:fill="D1D1D1"/>
              </w:rPr>
              <w:t xml:space="preserve"> in emisijski razred</w:t>
            </w:r>
          </w:p>
        </w:tc>
        <w:tc>
          <w:tcPr>
            <w:tcW w:w="1955" w:type="dxa"/>
            <w:tcBorders>
              <w:top w:val="inset" w:sz="7" w:space="0" w:color="000000"/>
              <w:left w:val="inset" w:sz="7" w:space="0" w:color="000000"/>
              <w:bottom w:val="inset" w:sz="7" w:space="0" w:color="000000"/>
              <w:right w:val="inset" w:sz="7" w:space="0" w:color="000000"/>
            </w:tcBorders>
            <w:shd w:val="clear" w:color="auto" w:fill="D1D1D1"/>
          </w:tcPr>
          <w:p w14:paraId="22CE9853" w14:textId="40EB91DC" w:rsidR="00B07163" w:rsidRDefault="00B0716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Bistvene specifikacije vozila/opreme</w:t>
            </w:r>
            <w:r>
              <w:rPr>
                <w:rStyle w:val="FootnoteReference"/>
                <w:rFonts w:ascii="Arial" w:hAnsi="Arial" w:cs="Arial"/>
                <w:b/>
                <w:bCs/>
                <w:color w:val="000000"/>
                <w:position w:val="-2"/>
                <w:sz w:val="18"/>
                <w:szCs w:val="18"/>
                <w:shd w:val="clear" w:color="auto" w:fill="D1D1D1"/>
              </w:rPr>
              <w:footnoteReference w:id="2"/>
            </w:r>
          </w:p>
        </w:tc>
        <w:tc>
          <w:tcPr>
            <w:tcW w:w="1269" w:type="dxa"/>
            <w:tcBorders>
              <w:top w:val="inset" w:sz="7" w:space="0" w:color="000000"/>
              <w:left w:val="inset" w:sz="7" w:space="0" w:color="000000"/>
              <w:bottom w:val="inset" w:sz="7" w:space="0" w:color="000000"/>
              <w:right w:val="inset" w:sz="7" w:space="0" w:color="000000"/>
            </w:tcBorders>
            <w:shd w:val="clear" w:color="auto" w:fill="D1D1D1"/>
          </w:tcPr>
          <w:p w14:paraId="7460DD4A" w14:textId="0D34BA15" w:rsidR="00B07163" w:rsidRDefault="00B0716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Lastništvo / drugo</w:t>
            </w:r>
            <w:r w:rsidR="00246958">
              <w:rPr>
                <w:rStyle w:val="FootnoteReference"/>
                <w:rFonts w:ascii="Arial" w:hAnsi="Arial" w:cs="Arial"/>
                <w:b/>
                <w:bCs/>
                <w:color w:val="000000"/>
                <w:position w:val="-2"/>
                <w:sz w:val="18"/>
                <w:szCs w:val="18"/>
                <w:shd w:val="clear" w:color="auto" w:fill="D1D1D1"/>
              </w:rPr>
              <w:footnoteReference w:id="3"/>
            </w:r>
          </w:p>
        </w:tc>
      </w:tr>
      <w:tr w:rsidR="00B07163" w14:paraId="49FE832F" w14:textId="43164569"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DFC96" w14:textId="1550C678" w:rsidR="00B07163" w:rsidRDefault="00B07163" w:rsidP="00B07163">
            <w:pPr>
              <w:jc w:val="center"/>
            </w:pPr>
            <w:r>
              <w:rPr>
                <w:rFonts w:ascii="Arial" w:hAnsi="Arial" w:cs="Arial"/>
                <w:color w:val="000000"/>
                <w:position w:val="-2"/>
                <w:sz w:val="18"/>
                <w:szCs w:val="18"/>
              </w:rPr>
              <w:t>Smetarsko vozilo z volumnom 14 do 16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FEF04" w14:textId="56DAB3EC" w:rsidR="00B07163" w:rsidRDefault="00B07163" w:rsidP="00B07163">
            <w:pPr>
              <w:jc w:val="cente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115535" w14:textId="1F3545C5" w:rsidR="00B07163" w:rsidRDefault="00B07163" w:rsidP="00B07163">
            <w:pPr>
              <w:jc w:val="center"/>
            </w:pPr>
          </w:p>
        </w:tc>
        <w:tc>
          <w:tcPr>
            <w:tcW w:w="1955" w:type="dxa"/>
            <w:tcBorders>
              <w:top w:val="inset" w:sz="7" w:space="0" w:color="000000"/>
              <w:left w:val="inset" w:sz="7" w:space="0" w:color="000000"/>
              <w:bottom w:val="inset" w:sz="7" w:space="0" w:color="000000"/>
              <w:right w:val="inset" w:sz="7" w:space="0" w:color="000000"/>
            </w:tcBorders>
          </w:tcPr>
          <w:p w14:paraId="13B89D38"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4871ABC7" w14:textId="2C0D4263" w:rsidR="00B07163" w:rsidRDefault="00B07163" w:rsidP="00B07163">
            <w:pPr>
              <w:jc w:val="center"/>
              <w:rPr>
                <w:rFonts w:ascii="Arial" w:hAnsi="Arial" w:cs="Arial"/>
                <w:color w:val="000000"/>
                <w:position w:val="-2"/>
                <w:sz w:val="18"/>
                <w:szCs w:val="18"/>
              </w:rPr>
            </w:pPr>
          </w:p>
        </w:tc>
      </w:tr>
      <w:tr w:rsidR="00B07163" w14:paraId="3F53D9B7" w14:textId="77777777"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C349" w14:textId="3EE15FF0" w:rsidR="00B07163" w:rsidRDefault="00B07163" w:rsidP="00B07163">
            <w:pPr>
              <w:jc w:val="center"/>
              <w:rPr>
                <w:rFonts w:ascii="Arial" w:hAnsi="Arial" w:cs="Arial"/>
                <w:color w:val="000000"/>
                <w:position w:val="-2"/>
                <w:sz w:val="18"/>
                <w:szCs w:val="18"/>
              </w:rPr>
            </w:pPr>
            <w:r>
              <w:rPr>
                <w:rFonts w:ascii="Arial" w:hAnsi="Arial" w:cs="Arial"/>
                <w:color w:val="000000"/>
                <w:position w:val="-2"/>
                <w:sz w:val="18"/>
                <w:szCs w:val="18"/>
              </w:rPr>
              <w:t>Smetarsko vozilo z volumnom 14 do 16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99C44" w14:textId="77777777" w:rsidR="00B07163" w:rsidRDefault="00B07163" w:rsidP="00B07163">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CA0E4" w14:textId="77777777" w:rsidR="00B07163" w:rsidRDefault="00B07163" w:rsidP="00B07163">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5365098B"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662BF49B" w14:textId="77777777" w:rsidR="00B07163" w:rsidRDefault="00B07163" w:rsidP="00B07163">
            <w:pPr>
              <w:jc w:val="center"/>
              <w:rPr>
                <w:rFonts w:ascii="Arial" w:hAnsi="Arial" w:cs="Arial"/>
                <w:color w:val="000000"/>
                <w:position w:val="-2"/>
                <w:sz w:val="18"/>
                <w:szCs w:val="18"/>
              </w:rPr>
            </w:pPr>
          </w:p>
        </w:tc>
      </w:tr>
      <w:tr w:rsidR="00B07163" w14:paraId="40A59614" w14:textId="77777777"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04E9E" w14:textId="714902D0" w:rsidR="00B07163" w:rsidRDefault="00B07163" w:rsidP="00B07163">
            <w:pPr>
              <w:jc w:val="center"/>
              <w:rPr>
                <w:rFonts w:ascii="Arial" w:hAnsi="Arial" w:cs="Arial"/>
                <w:color w:val="000000"/>
                <w:position w:val="-2"/>
                <w:sz w:val="18"/>
                <w:szCs w:val="18"/>
              </w:rPr>
            </w:pPr>
            <w:r>
              <w:rPr>
                <w:rFonts w:ascii="Arial" w:hAnsi="Arial" w:cs="Arial"/>
                <w:color w:val="000000"/>
                <w:position w:val="-2"/>
                <w:sz w:val="18"/>
                <w:szCs w:val="18"/>
              </w:rPr>
              <w:t>K</w:t>
            </w:r>
            <w:r w:rsidRPr="00B07163">
              <w:rPr>
                <w:rFonts w:ascii="Arial" w:hAnsi="Arial" w:cs="Arial"/>
                <w:color w:val="000000"/>
                <w:position w:val="-2"/>
                <w:sz w:val="18"/>
                <w:szCs w:val="18"/>
              </w:rPr>
              <w:t>amion za prevoz rolo kontejnerjev 30 – 34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075A" w14:textId="77777777" w:rsidR="00B07163" w:rsidRDefault="00B07163" w:rsidP="00B07163">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7B639" w14:textId="77777777" w:rsidR="00B07163" w:rsidRDefault="00B07163" w:rsidP="00B07163">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4366A131"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5342B1A3" w14:textId="77777777" w:rsidR="00B07163" w:rsidRDefault="00B07163" w:rsidP="00B07163">
            <w:pPr>
              <w:jc w:val="center"/>
              <w:rPr>
                <w:rFonts w:ascii="Arial" w:hAnsi="Arial" w:cs="Arial"/>
                <w:color w:val="000000"/>
                <w:position w:val="-2"/>
                <w:sz w:val="18"/>
                <w:szCs w:val="18"/>
              </w:rPr>
            </w:pPr>
          </w:p>
        </w:tc>
      </w:tr>
      <w:tr w:rsidR="00B07163" w14:paraId="6CF211CC" w14:textId="77777777"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E5B71" w14:textId="732C616F" w:rsidR="00B07163" w:rsidRDefault="00B07163" w:rsidP="00B07163">
            <w:pPr>
              <w:jc w:val="center"/>
              <w:rPr>
                <w:rFonts w:ascii="Arial" w:hAnsi="Arial" w:cs="Arial"/>
                <w:color w:val="000000"/>
                <w:position w:val="-2"/>
                <w:sz w:val="18"/>
                <w:szCs w:val="18"/>
              </w:rPr>
            </w:pPr>
            <w:r>
              <w:rPr>
                <w:rFonts w:ascii="Arial" w:hAnsi="Arial" w:cs="Arial"/>
                <w:color w:val="000000"/>
                <w:position w:val="-2"/>
                <w:sz w:val="18"/>
                <w:szCs w:val="18"/>
              </w:rPr>
              <w:t>Abrol zabojnik s pokrovom, volumen 30 – 34 m3</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6BAAC" w14:textId="77777777" w:rsidR="00B07163" w:rsidRDefault="00B07163" w:rsidP="00B07163">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409EF" w14:textId="77777777" w:rsidR="00B07163" w:rsidRDefault="00B07163" w:rsidP="00B07163">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539E1188"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7213640C" w14:textId="77777777" w:rsidR="00B07163" w:rsidRDefault="00B07163" w:rsidP="00B07163">
            <w:pPr>
              <w:jc w:val="center"/>
              <w:rPr>
                <w:rFonts w:ascii="Arial" w:hAnsi="Arial" w:cs="Arial"/>
                <w:color w:val="000000"/>
                <w:position w:val="-2"/>
                <w:sz w:val="18"/>
                <w:szCs w:val="18"/>
              </w:rPr>
            </w:pPr>
          </w:p>
        </w:tc>
      </w:tr>
      <w:tr w:rsidR="00B07163" w14:paraId="0EB80407" w14:textId="77777777"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6C77E" w14:textId="555950AF" w:rsidR="00B07163" w:rsidRDefault="00B07163" w:rsidP="00B07163">
            <w:pPr>
              <w:jc w:val="center"/>
              <w:rPr>
                <w:rFonts w:ascii="Arial" w:hAnsi="Arial" w:cs="Arial"/>
                <w:color w:val="000000"/>
                <w:position w:val="-2"/>
                <w:sz w:val="18"/>
                <w:szCs w:val="18"/>
              </w:rPr>
            </w:pPr>
            <w:r>
              <w:rPr>
                <w:rFonts w:ascii="Arial" w:hAnsi="Arial" w:cs="Arial"/>
                <w:color w:val="000000"/>
                <w:position w:val="-2"/>
                <w:sz w:val="18"/>
                <w:szCs w:val="18"/>
              </w:rPr>
              <w:t>Kamion za prevoz 5 do 7 m3 samonakladalnih zabojnikov s hidravličnim dvigalom z gibljivo roko</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FFE85" w14:textId="77777777" w:rsidR="00B07163" w:rsidRDefault="00B07163" w:rsidP="00B07163">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8414AD" w14:textId="77777777" w:rsidR="00B07163" w:rsidRDefault="00B07163" w:rsidP="00B07163">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3F19FAF4"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62BD2EC4" w14:textId="77777777" w:rsidR="00B07163" w:rsidRDefault="00B07163" w:rsidP="00B07163">
            <w:pPr>
              <w:jc w:val="center"/>
              <w:rPr>
                <w:rFonts w:ascii="Arial" w:hAnsi="Arial" w:cs="Arial"/>
                <w:color w:val="000000"/>
                <w:position w:val="-2"/>
                <w:sz w:val="18"/>
                <w:szCs w:val="18"/>
              </w:rPr>
            </w:pPr>
          </w:p>
        </w:tc>
      </w:tr>
      <w:tr w:rsidR="00B07163" w14:paraId="3FF528CD" w14:textId="77777777" w:rsidTr="00B07163">
        <w:trPr>
          <w:jc w:val="center"/>
        </w:trPr>
        <w:tc>
          <w:tcPr>
            <w:tcW w:w="2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AC7F1" w14:textId="01A8B9C6" w:rsidR="00B07163" w:rsidRDefault="00B07163" w:rsidP="00B07163">
            <w:pPr>
              <w:jc w:val="center"/>
              <w:rPr>
                <w:rFonts w:ascii="Arial" w:hAnsi="Arial" w:cs="Arial"/>
                <w:color w:val="000000"/>
                <w:position w:val="-2"/>
                <w:sz w:val="18"/>
                <w:szCs w:val="18"/>
              </w:rPr>
            </w:pPr>
            <w:r>
              <w:rPr>
                <w:rFonts w:ascii="Arial" w:hAnsi="Arial" w:cs="Arial"/>
                <w:color w:val="000000"/>
                <w:position w:val="-2"/>
                <w:sz w:val="18"/>
                <w:szCs w:val="18"/>
              </w:rPr>
              <w:t>H</w:t>
            </w:r>
            <w:r w:rsidRPr="00495030">
              <w:rPr>
                <w:rFonts w:ascii="Arial" w:hAnsi="Arial" w:cs="Arial"/>
                <w:color w:val="000000"/>
                <w:position w:val="-2"/>
                <w:sz w:val="18"/>
                <w:szCs w:val="18"/>
              </w:rPr>
              <w:t>idravličn</w:t>
            </w:r>
            <w:r>
              <w:rPr>
                <w:rFonts w:ascii="Arial" w:hAnsi="Arial" w:cs="Arial"/>
                <w:color w:val="000000"/>
                <w:position w:val="-2"/>
                <w:sz w:val="18"/>
                <w:szCs w:val="18"/>
              </w:rPr>
              <w:t>o</w:t>
            </w:r>
            <w:r w:rsidRPr="00495030">
              <w:rPr>
                <w:rFonts w:ascii="Arial" w:hAnsi="Arial" w:cs="Arial"/>
                <w:color w:val="000000"/>
                <w:position w:val="-2"/>
                <w:sz w:val="18"/>
                <w:szCs w:val="18"/>
              </w:rPr>
              <w:t xml:space="preserve"> dvigalo z gibljivo roko s prijemalko oblikovano v obliki grabeža, primerno za nakladanje (prijemanje,  dvig in spust) rolo kontejnerjev s kosovnimi odpadki in razsutimi komunalnimi odpadki</w:t>
            </w:r>
          </w:p>
        </w:tc>
        <w:tc>
          <w:tcPr>
            <w:tcW w:w="19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4AA1" w14:textId="77777777" w:rsidR="00B07163" w:rsidRDefault="00B07163" w:rsidP="00B07163">
            <w:pPr>
              <w:jc w:val="center"/>
              <w:rPr>
                <w:rFonts w:ascii="Arial" w:hAnsi="Arial" w:cs="Arial"/>
                <w:color w:val="000000"/>
                <w:position w:val="-2"/>
                <w:sz w:val="18"/>
                <w:szCs w:val="18"/>
              </w:rPr>
            </w:pPr>
          </w:p>
        </w:tc>
        <w:tc>
          <w:tcPr>
            <w:tcW w:w="20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CF9C5" w14:textId="77777777" w:rsidR="00B07163" w:rsidRDefault="00B07163" w:rsidP="00B07163">
            <w:pPr>
              <w:jc w:val="center"/>
              <w:rPr>
                <w:rFonts w:ascii="Arial" w:hAnsi="Arial" w:cs="Arial"/>
                <w:color w:val="000000"/>
                <w:position w:val="-2"/>
                <w:sz w:val="18"/>
                <w:szCs w:val="18"/>
              </w:rPr>
            </w:pPr>
          </w:p>
        </w:tc>
        <w:tc>
          <w:tcPr>
            <w:tcW w:w="1955" w:type="dxa"/>
            <w:tcBorders>
              <w:top w:val="inset" w:sz="7" w:space="0" w:color="000000"/>
              <w:left w:val="inset" w:sz="7" w:space="0" w:color="000000"/>
              <w:bottom w:val="inset" w:sz="7" w:space="0" w:color="000000"/>
              <w:right w:val="inset" w:sz="7" w:space="0" w:color="000000"/>
            </w:tcBorders>
          </w:tcPr>
          <w:p w14:paraId="30D7015D" w14:textId="77777777" w:rsidR="00B07163" w:rsidRDefault="00B07163" w:rsidP="00B07163">
            <w:pPr>
              <w:jc w:val="center"/>
              <w:rPr>
                <w:rFonts w:ascii="Arial" w:hAnsi="Arial" w:cs="Arial"/>
                <w:color w:val="000000"/>
                <w:position w:val="-2"/>
                <w:sz w:val="18"/>
                <w:szCs w:val="18"/>
              </w:rPr>
            </w:pPr>
          </w:p>
        </w:tc>
        <w:tc>
          <w:tcPr>
            <w:tcW w:w="1269" w:type="dxa"/>
            <w:tcBorders>
              <w:top w:val="inset" w:sz="7" w:space="0" w:color="000000"/>
              <w:left w:val="inset" w:sz="7" w:space="0" w:color="000000"/>
              <w:bottom w:val="inset" w:sz="7" w:space="0" w:color="000000"/>
              <w:right w:val="inset" w:sz="7" w:space="0" w:color="000000"/>
            </w:tcBorders>
          </w:tcPr>
          <w:p w14:paraId="435C1DEF" w14:textId="77777777" w:rsidR="00B07163" w:rsidRDefault="00B07163" w:rsidP="00B07163">
            <w:pPr>
              <w:jc w:val="center"/>
              <w:rPr>
                <w:rFonts w:ascii="Arial" w:hAnsi="Arial" w:cs="Arial"/>
                <w:color w:val="000000"/>
                <w:position w:val="-2"/>
                <w:sz w:val="18"/>
                <w:szCs w:val="18"/>
              </w:rPr>
            </w:pPr>
          </w:p>
        </w:tc>
      </w:tr>
    </w:tbl>
    <w:p w14:paraId="23953974" w14:textId="77777777" w:rsidR="00EF17A6" w:rsidRDefault="00EF17A6" w:rsidP="00EF17A6">
      <w:pPr>
        <w:spacing w:before="225" w:after="225" w:line="240" w:lineRule="auto"/>
        <w:jc w:val="both"/>
        <w:rPr>
          <w:rFonts w:ascii="Arial" w:hAnsi="Arial" w:cs="Arial"/>
          <w:sz w:val="18"/>
          <w:szCs w:val="18"/>
        </w:rPr>
      </w:pPr>
      <w:r w:rsidRPr="00EF17A6">
        <w:rPr>
          <w:rFonts w:ascii="Arial" w:hAnsi="Arial" w:cs="Arial"/>
          <w:sz w:val="18"/>
          <w:szCs w:val="18"/>
        </w:rPr>
        <w:lastRenderedPageBreak/>
        <w:t>Prav tako spodaj podpisani gospodarski subjekt</w:t>
      </w:r>
      <w:r>
        <w:rPr>
          <w:rFonts w:ascii="Arial" w:hAnsi="Arial" w:cs="Arial"/>
          <w:sz w:val="18"/>
          <w:szCs w:val="18"/>
        </w:rPr>
        <w:t xml:space="preserve"> izjavlja, da je </w:t>
      </w:r>
      <w:r w:rsidRPr="00EF17A6">
        <w:rPr>
          <w:rFonts w:ascii="Arial" w:hAnsi="Arial" w:cs="Arial"/>
          <w:sz w:val="18"/>
          <w:szCs w:val="18"/>
        </w:rPr>
        <w:t xml:space="preserve">kadrovsko </w:t>
      </w:r>
      <w:r>
        <w:rPr>
          <w:rFonts w:ascii="Arial" w:hAnsi="Arial" w:cs="Arial"/>
          <w:sz w:val="18"/>
          <w:szCs w:val="18"/>
        </w:rPr>
        <w:t xml:space="preserve">usposobljen </w:t>
      </w:r>
      <w:r w:rsidRPr="00EF17A6">
        <w:rPr>
          <w:rFonts w:ascii="Arial" w:hAnsi="Arial" w:cs="Arial"/>
          <w:sz w:val="18"/>
          <w:szCs w:val="18"/>
        </w:rPr>
        <w:t xml:space="preserve">izvajati naročilo celotno obdobje oddaje naročila in </w:t>
      </w:r>
      <w:r>
        <w:rPr>
          <w:rFonts w:ascii="Arial" w:hAnsi="Arial" w:cs="Arial"/>
          <w:sz w:val="18"/>
          <w:szCs w:val="18"/>
        </w:rPr>
        <w:t xml:space="preserve">da razpolaga </w:t>
      </w:r>
      <w:r w:rsidRPr="00EF17A6">
        <w:rPr>
          <w:rFonts w:ascii="Arial" w:hAnsi="Arial" w:cs="Arial"/>
          <w:sz w:val="18"/>
          <w:szCs w:val="18"/>
        </w:rPr>
        <w:t>z zadostnim številom strokovnega in tehničnega osebja za izvedbo storitev zbiranja in prevoza komunalnih odpadkov in za nadzor kakovosti opravljanja del.</w:t>
      </w:r>
    </w:p>
    <w:p w14:paraId="43DC8F33" w14:textId="0F13F4DD" w:rsidR="00AE0B37" w:rsidRPr="00EF17A6" w:rsidRDefault="00EF17A6" w:rsidP="00EF17A6">
      <w:pPr>
        <w:spacing w:before="225" w:after="225" w:line="240" w:lineRule="auto"/>
        <w:jc w:val="both"/>
        <w:rPr>
          <w:rFonts w:ascii="Arial" w:hAnsi="Arial" w:cs="Arial"/>
          <w:sz w:val="18"/>
          <w:szCs w:val="18"/>
        </w:rPr>
      </w:pPr>
      <w:r>
        <w:rPr>
          <w:rFonts w:ascii="Arial" w:hAnsi="Arial" w:cs="Arial"/>
          <w:sz w:val="18"/>
          <w:szCs w:val="18"/>
        </w:rPr>
        <w:t>Obenem g</w:t>
      </w:r>
      <w:r w:rsidRPr="00EF17A6">
        <w:rPr>
          <w:rFonts w:ascii="Arial" w:hAnsi="Arial" w:cs="Arial"/>
          <w:sz w:val="18"/>
          <w:szCs w:val="18"/>
        </w:rPr>
        <w:t xml:space="preserve">ospodarski subjekt </w:t>
      </w:r>
      <w:r>
        <w:rPr>
          <w:rFonts w:ascii="Arial" w:hAnsi="Arial" w:cs="Arial"/>
          <w:sz w:val="18"/>
          <w:szCs w:val="18"/>
        </w:rPr>
        <w:t xml:space="preserve">v ponudbi imenuje </w:t>
      </w:r>
      <w:r w:rsidRPr="00EF17A6">
        <w:rPr>
          <w:rFonts w:ascii="Arial" w:hAnsi="Arial" w:cs="Arial"/>
          <w:sz w:val="18"/>
          <w:szCs w:val="18"/>
        </w:rPr>
        <w:t xml:space="preserve">tudi vodjo izvajanja storitve, ki </w:t>
      </w:r>
      <w:r>
        <w:rPr>
          <w:rFonts w:ascii="Arial" w:hAnsi="Arial" w:cs="Arial"/>
          <w:sz w:val="18"/>
          <w:szCs w:val="18"/>
        </w:rPr>
        <w:t xml:space="preserve">je </w:t>
      </w:r>
      <w:r w:rsidRPr="00EF17A6">
        <w:rPr>
          <w:rFonts w:ascii="Arial" w:hAnsi="Arial" w:cs="Arial"/>
          <w:sz w:val="18"/>
          <w:szCs w:val="18"/>
        </w:rPr>
        <w:t xml:space="preserve">strokovno usposobljen </w:t>
      </w:r>
      <w:r>
        <w:rPr>
          <w:rFonts w:ascii="Arial" w:hAnsi="Arial" w:cs="Arial"/>
          <w:sz w:val="18"/>
          <w:szCs w:val="18"/>
        </w:rPr>
        <w:t xml:space="preserve">za izvajanje predmeta javnega naročila in je </w:t>
      </w:r>
      <w:r w:rsidRPr="00EF17A6">
        <w:rPr>
          <w:rFonts w:ascii="Arial" w:hAnsi="Arial" w:cs="Arial"/>
          <w:sz w:val="18"/>
          <w:szCs w:val="18"/>
        </w:rPr>
        <w:t>v obdobju zadnjih treh let pred datumom objave tega javnega naročila na Portalu javnih naročil, kot vodja izvajanja storitev, nastopal pri najmanj enem istovrstnem referenčnem poslu.</w:t>
      </w:r>
    </w:p>
    <w:p w14:paraId="3F5F6A40" w14:textId="595708E3" w:rsidR="00EF17A6" w:rsidRPr="00EF17A6" w:rsidRDefault="00EF17A6">
      <w:pPr>
        <w:spacing w:before="225" w:after="225" w:line="240" w:lineRule="auto"/>
        <w:jc w:val="both"/>
        <w:rPr>
          <w:rFonts w:ascii="Arial" w:hAnsi="Arial" w:cs="Arial"/>
          <w:sz w:val="18"/>
          <w:szCs w:val="18"/>
        </w:rPr>
      </w:pPr>
      <w:r w:rsidRPr="00EF17A6">
        <w:rPr>
          <w:rFonts w:ascii="Arial" w:hAnsi="Arial" w:cs="Arial"/>
          <w:sz w:val="18"/>
          <w:szCs w:val="18"/>
        </w:rPr>
        <w:t>Za izvajanje funkcije vodje izvajanja storitev se nominira sledeči kader:</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EF17A6" w14:paraId="45553CBE" w14:textId="77777777" w:rsidTr="00EE4D5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5489A" w14:textId="77777777" w:rsidR="00EF17A6" w:rsidRDefault="00EF17A6" w:rsidP="00EE4D5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F21ED" w14:textId="77777777" w:rsidR="00EF17A6" w:rsidRDefault="00EF17A6" w:rsidP="00EE4D57">
            <w:r>
              <w:rPr>
                <w:rFonts w:ascii="Arial" w:hAnsi="Arial" w:cs="Arial"/>
                <w:color w:val="000000"/>
                <w:position w:val="-2"/>
                <w:sz w:val="18"/>
                <w:szCs w:val="18"/>
              </w:rPr>
              <w:t> </w:t>
            </w:r>
          </w:p>
        </w:tc>
      </w:tr>
      <w:tr w:rsidR="00EF17A6" w14:paraId="629140B9" w14:textId="77777777" w:rsidTr="00EE4D5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80EFA" w14:textId="77777777" w:rsidR="00EF17A6" w:rsidRDefault="00EF17A6" w:rsidP="00EE4D5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160" w14:textId="77777777" w:rsidR="00EF17A6" w:rsidRDefault="00EF17A6" w:rsidP="00EE4D57">
            <w:r>
              <w:rPr>
                <w:rFonts w:ascii="Arial" w:hAnsi="Arial" w:cs="Arial"/>
                <w:color w:val="000000"/>
                <w:position w:val="-2"/>
                <w:sz w:val="18"/>
                <w:szCs w:val="18"/>
              </w:rPr>
              <w:t> </w:t>
            </w:r>
          </w:p>
        </w:tc>
      </w:tr>
      <w:tr w:rsidR="00EF17A6" w14:paraId="0EAA0BEC" w14:textId="77777777" w:rsidTr="00EE4D5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CD2AB" w14:textId="77777777" w:rsidR="00EF17A6" w:rsidRDefault="00EF17A6" w:rsidP="00EE4D5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AE5AD" w14:textId="77777777" w:rsidR="00EF17A6" w:rsidRDefault="00EF17A6" w:rsidP="00EE4D57">
            <w:r>
              <w:rPr>
                <w:rFonts w:ascii="Arial" w:hAnsi="Arial" w:cs="Arial"/>
                <w:color w:val="000000"/>
                <w:position w:val="-2"/>
                <w:sz w:val="18"/>
                <w:szCs w:val="18"/>
              </w:rPr>
              <w:t> </w:t>
            </w:r>
          </w:p>
        </w:tc>
      </w:tr>
      <w:tr w:rsidR="00EF17A6" w14:paraId="498D28C9" w14:textId="77777777" w:rsidTr="00EE4D5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809B1" w14:textId="77777777" w:rsidR="00EF17A6" w:rsidRDefault="00EF17A6" w:rsidP="00EE4D57">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8A48A" w14:textId="77777777" w:rsidR="00EF17A6" w:rsidRDefault="00EF17A6" w:rsidP="00EE4D57">
            <w:r>
              <w:rPr>
                <w:rFonts w:ascii="Arial" w:hAnsi="Arial" w:cs="Arial"/>
                <w:color w:val="000000"/>
                <w:position w:val="-2"/>
                <w:sz w:val="18"/>
                <w:szCs w:val="18"/>
              </w:rPr>
              <w:t> </w:t>
            </w:r>
          </w:p>
        </w:tc>
      </w:tr>
      <w:tr w:rsidR="00EF17A6" w14:paraId="6F823AC5" w14:textId="77777777" w:rsidTr="00EE4D5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27B04" w14:textId="77777777" w:rsidR="00EF17A6" w:rsidRDefault="00EF17A6" w:rsidP="00EE4D57">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613AF" w14:textId="77777777" w:rsidR="00EF17A6" w:rsidRDefault="00EF17A6" w:rsidP="00EE4D57">
            <w:pPr>
              <w:spacing w:before="135" w:after="135"/>
              <w:jc w:val="both"/>
              <w:textAlignment w:val="center"/>
            </w:pPr>
            <w:r>
              <w:rPr>
                <w:rFonts w:ascii="Arial" w:hAnsi="Arial" w:cs="Arial"/>
                <w:color w:val="000000"/>
                <w:position w:val="-2"/>
                <w:sz w:val="18"/>
                <w:szCs w:val="18"/>
              </w:rPr>
              <w:t>REFERENCA 1</w:t>
            </w:r>
          </w:p>
          <w:p w14:paraId="71FDE222" w14:textId="77777777" w:rsidR="00EF17A6" w:rsidRDefault="00EF17A6" w:rsidP="00EE4D57">
            <w:pPr>
              <w:spacing w:before="135" w:after="135"/>
              <w:jc w:val="both"/>
              <w:textAlignment w:val="center"/>
            </w:pPr>
            <w:r>
              <w:rPr>
                <w:rFonts w:ascii="Arial" w:hAnsi="Arial" w:cs="Arial"/>
                <w:color w:val="000000"/>
                <w:position w:val="-2"/>
                <w:sz w:val="18"/>
                <w:szCs w:val="18"/>
              </w:rPr>
              <w:t>Naziv referenčnega posla:</w:t>
            </w:r>
          </w:p>
          <w:p w14:paraId="33D93015" w14:textId="77777777" w:rsidR="00EF17A6" w:rsidRDefault="00EF17A6" w:rsidP="00EE4D57">
            <w:pPr>
              <w:spacing w:before="135" w:after="135"/>
              <w:jc w:val="both"/>
              <w:textAlignment w:val="center"/>
            </w:pPr>
            <w:r>
              <w:rPr>
                <w:rFonts w:ascii="Arial" w:hAnsi="Arial" w:cs="Arial"/>
                <w:color w:val="000000"/>
                <w:position w:val="-2"/>
                <w:sz w:val="18"/>
                <w:szCs w:val="18"/>
              </w:rPr>
              <w:t>Naročnik posla (naziv, naslov):</w:t>
            </w:r>
          </w:p>
          <w:p w14:paraId="2E1667AD" w14:textId="77777777" w:rsidR="00EF17A6" w:rsidRDefault="00EF17A6" w:rsidP="00EE4D57">
            <w:pPr>
              <w:spacing w:before="135" w:after="135"/>
              <w:jc w:val="both"/>
              <w:textAlignment w:val="center"/>
            </w:pPr>
            <w:r>
              <w:rPr>
                <w:rFonts w:ascii="Arial" w:hAnsi="Arial" w:cs="Arial"/>
                <w:color w:val="000000"/>
                <w:position w:val="-2"/>
                <w:sz w:val="18"/>
                <w:szCs w:val="18"/>
              </w:rPr>
              <w:t>Obdobje izvedbe (mesec, leto; od-do):</w:t>
            </w:r>
          </w:p>
          <w:p w14:paraId="2C942DB8" w14:textId="77777777" w:rsidR="00EF17A6" w:rsidRDefault="00EF17A6" w:rsidP="00EE4D57">
            <w:pPr>
              <w:spacing w:before="135" w:after="135"/>
              <w:jc w:val="both"/>
              <w:textAlignment w:val="center"/>
            </w:pPr>
            <w:r>
              <w:rPr>
                <w:rFonts w:ascii="Arial" w:hAnsi="Arial" w:cs="Arial"/>
                <w:color w:val="000000"/>
                <w:position w:val="-2"/>
                <w:sz w:val="18"/>
                <w:szCs w:val="18"/>
              </w:rPr>
              <w:t>Vrednost posla (v EUR z in brez DDV):</w:t>
            </w:r>
          </w:p>
          <w:p w14:paraId="4BAAA577" w14:textId="77777777" w:rsidR="00EF17A6" w:rsidRDefault="00EF17A6" w:rsidP="00EE4D57">
            <w:pPr>
              <w:spacing w:before="135" w:after="135"/>
              <w:jc w:val="both"/>
              <w:textAlignment w:val="center"/>
            </w:pPr>
            <w:r>
              <w:rPr>
                <w:rFonts w:ascii="Arial" w:hAnsi="Arial" w:cs="Arial"/>
                <w:color w:val="000000"/>
                <w:position w:val="-2"/>
                <w:sz w:val="18"/>
                <w:szCs w:val="18"/>
              </w:rPr>
              <w:t>Vloga kadra v poslu (naziv, opis del):</w:t>
            </w:r>
          </w:p>
          <w:p w14:paraId="6C9A93DB" w14:textId="77777777" w:rsidR="00EF17A6" w:rsidRDefault="00EF17A6" w:rsidP="00EE4D57">
            <w:pPr>
              <w:spacing w:before="135" w:after="135"/>
              <w:jc w:val="both"/>
              <w:textAlignment w:val="center"/>
            </w:pPr>
            <w:r>
              <w:rPr>
                <w:rFonts w:ascii="Arial" w:hAnsi="Arial" w:cs="Arial"/>
                <w:color w:val="000000"/>
                <w:position w:val="-2"/>
                <w:sz w:val="18"/>
                <w:szCs w:val="18"/>
              </w:rPr>
              <w:t> </w:t>
            </w:r>
          </w:p>
          <w:p w14:paraId="0127194C" w14:textId="77777777" w:rsidR="00EF17A6" w:rsidRDefault="00EF17A6" w:rsidP="00EE4D57">
            <w:pPr>
              <w:spacing w:before="135" w:after="135"/>
              <w:jc w:val="both"/>
              <w:textAlignment w:val="center"/>
            </w:pPr>
            <w:r>
              <w:rPr>
                <w:rFonts w:ascii="Arial" w:hAnsi="Arial" w:cs="Arial"/>
                <w:color w:val="000000"/>
                <w:position w:val="-2"/>
                <w:sz w:val="18"/>
                <w:szCs w:val="18"/>
              </w:rPr>
              <w:t>REFERENCA 2:</w:t>
            </w:r>
          </w:p>
          <w:p w14:paraId="540218E7" w14:textId="77777777" w:rsidR="00EF17A6" w:rsidRDefault="00EF17A6" w:rsidP="00EE4D57">
            <w:pPr>
              <w:spacing w:before="135" w:after="135"/>
              <w:jc w:val="both"/>
              <w:textAlignment w:val="center"/>
            </w:pPr>
            <w:r>
              <w:rPr>
                <w:rFonts w:ascii="Arial" w:hAnsi="Arial" w:cs="Arial"/>
                <w:color w:val="000000"/>
                <w:position w:val="-2"/>
                <w:sz w:val="18"/>
                <w:szCs w:val="18"/>
              </w:rPr>
              <w:t>...</w:t>
            </w:r>
          </w:p>
        </w:tc>
      </w:tr>
    </w:tbl>
    <w:p w14:paraId="11DE775F" w14:textId="1E964451" w:rsidR="00EF17A6" w:rsidRDefault="00EF17A6">
      <w:pPr>
        <w:spacing w:before="225" w:after="225" w:line="240" w:lineRule="auto"/>
        <w:jc w:val="both"/>
      </w:pPr>
    </w:p>
    <w:p w14:paraId="05C791E0" w14:textId="0BA58EA4" w:rsidR="00EF17A6" w:rsidRDefault="00EF17A6">
      <w:pPr>
        <w:spacing w:before="225" w:after="225" w:line="240" w:lineRule="auto"/>
        <w:jc w:val="both"/>
      </w:pPr>
    </w:p>
    <w:p w14:paraId="695DE093" w14:textId="517D4DAE" w:rsidR="00EF17A6" w:rsidRDefault="00EF17A6">
      <w:pPr>
        <w:spacing w:before="225" w:after="225" w:line="240" w:lineRule="auto"/>
        <w:jc w:val="both"/>
      </w:pPr>
    </w:p>
    <w:p w14:paraId="65FA9F13" w14:textId="5AB58CF8" w:rsidR="00EF17A6" w:rsidRDefault="00EF17A6">
      <w:pPr>
        <w:spacing w:before="225" w:after="225" w:line="240" w:lineRule="auto"/>
        <w:jc w:val="both"/>
      </w:pPr>
    </w:p>
    <w:p w14:paraId="01EDE39C" w14:textId="1E417F29" w:rsidR="00EF17A6" w:rsidRDefault="00EF17A6">
      <w:pPr>
        <w:spacing w:before="225" w:after="225" w:line="240" w:lineRule="auto"/>
        <w:jc w:val="both"/>
      </w:pPr>
    </w:p>
    <w:p w14:paraId="51B8172C" w14:textId="77777777" w:rsidR="00EF17A6" w:rsidRDefault="00EF17A6">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AE0B37" w14:paraId="15284857" w14:textId="77777777">
        <w:tc>
          <w:tcPr>
            <w:tcW w:w="4080" w:type="dxa"/>
            <w:tcMar>
              <w:top w:w="75" w:type="dxa"/>
              <w:bottom w:w="75" w:type="dxa"/>
            </w:tcMar>
            <w:vAlign w:val="center"/>
          </w:tcPr>
          <w:p w14:paraId="7F6E7BED"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4C954296" w14:textId="77777777" w:rsidR="00AE0B37" w:rsidRDefault="00F23950">
            <w:pPr>
              <w:jc w:val="center"/>
            </w:pPr>
            <w:r>
              <w:rPr>
                <w:rFonts w:ascii="Arial" w:hAnsi="Arial" w:cs="Arial"/>
                <w:color w:val="000000"/>
                <w:position w:val="-2"/>
                <w:sz w:val="18"/>
                <w:szCs w:val="18"/>
              </w:rPr>
              <w:t>Ime in priimek: _____________________</w:t>
            </w:r>
          </w:p>
        </w:tc>
      </w:tr>
      <w:tr w:rsidR="00AE0B37" w14:paraId="415F1B0A" w14:textId="77777777">
        <w:tc>
          <w:tcPr>
            <w:tcW w:w="4080" w:type="dxa"/>
            <w:tcMar>
              <w:top w:w="75" w:type="dxa"/>
              <w:bottom w:w="75" w:type="dxa"/>
            </w:tcMar>
            <w:vAlign w:val="center"/>
          </w:tcPr>
          <w:p w14:paraId="456BEEE6"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58B8B75C" w14:textId="77777777" w:rsidR="00AE0B37" w:rsidRDefault="00F23950">
            <w:pPr>
              <w:jc w:val="center"/>
            </w:pPr>
            <w:r>
              <w:rPr>
                <w:rFonts w:ascii="Arial" w:hAnsi="Arial" w:cs="Arial"/>
                <w:color w:val="000000"/>
                <w:position w:val="-2"/>
                <w:sz w:val="18"/>
                <w:szCs w:val="18"/>
              </w:rPr>
              <w:t>(žig in podpis)</w:t>
            </w:r>
          </w:p>
        </w:tc>
      </w:tr>
    </w:tbl>
    <w:p w14:paraId="59DDE303" w14:textId="77777777" w:rsidR="00AE0B37" w:rsidRDefault="00AE0B37" w:rsidP="00EF17A6">
      <w:pPr>
        <w:jc w:val="center"/>
      </w:pPr>
    </w:p>
    <w:p w14:paraId="0E6DBD3F" w14:textId="77777777" w:rsidR="00EF17A6" w:rsidRDefault="00EF17A6" w:rsidP="00EF17A6">
      <w:pPr>
        <w:jc w:val="center"/>
      </w:pPr>
    </w:p>
    <w:p w14:paraId="265D65EC" w14:textId="2301D648" w:rsidR="00EF17A6" w:rsidRPr="00EF17A6" w:rsidRDefault="00EF17A6" w:rsidP="00EF17A6">
      <w:pPr>
        <w:tabs>
          <w:tab w:val="center" w:pos="4535"/>
        </w:tabs>
        <w:sectPr w:rsidR="00EF17A6" w:rsidRPr="00EF17A6" w:rsidSect="006E7A2B">
          <w:footerReference w:type="default" r:id="rId16"/>
          <w:pgSz w:w="11906" w:h="16838"/>
          <w:pgMar w:top="1418" w:right="1418" w:bottom="1418" w:left="1418" w:header="567" w:footer="596" w:gutter="0"/>
          <w:cols w:space="708"/>
          <w:docGrid w:linePitch="360"/>
        </w:sectPr>
      </w:pPr>
      <w:r>
        <w:lastRenderedPageBreak/>
        <w:tab/>
      </w:r>
    </w:p>
    <w:p w14:paraId="681BD5B0" w14:textId="15517F9D"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F17A6">
        <w:rPr>
          <w:rFonts w:ascii="Arial" w:hAnsi="Arial" w:cs="Arial"/>
          <w:sz w:val="18"/>
          <w:szCs w:val="18"/>
        </w:rPr>
        <w:t>9</w:t>
      </w:r>
    </w:p>
    <w:p w14:paraId="0EE1C1AB" w14:textId="77777777" w:rsidR="00252358" w:rsidRPr="00252358" w:rsidRDefault="003A2DC4" w:rsidP="00252358"/>
    <w:p w14:paraId="05CF72D9"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0275AB61" w14:textId="77777777" w:rsidR="00EB2A75" w:rsidRDefault="003A2DC4" w:rsidP="00EB2A75">
      <w:pPr>
        <w:spacing w:after="120"/>
        <w:rPr>
          <w:rFonts w:ascii="Arial" w:hAnsi="Arial" w:cs="Arial"/>
        </w:rPr>
      </w:pPr>
    </w:p>
    <w:p w14:paraId="773C52B8" w14:textId="77777777" w:rsidR="00AE0B37" w:rsidRDefault="00F23950">
      <w:pPr>
        <w:spacing w:before="225" w:after="225" w:line="240" w:lineRule="auto"/>
        <w:jc w:val="center"/>
      </w:pPr>
      <w:r>
        <w:rPr>
          <w:rFonts w:ascii="Arial" w:hAnsi="Arial" w:cs="Arial"/>
          <w:b/>
          <w:bCs/>
          <w:color w:val="000000"/>
          <w:sz w:val="24"/>
          <w:szCs w:val="24"/>
        </w:rPr>
        <w:t>MENIČNA IZJAVA</w:t>
      </w:r>
    </w:p>
    <w:p w14:paraId="603E5CAC" w14:textId="77777777" w:rsidR="00AE0B37" w:rsidRDefault="00F23950">
      <w:pPr>
        <w:spacing w:before="225" w:after="225" w:line="240" w:lineRule="auto"/>
        <w:jc w:val="center"/>
      </w:pPr>
      <w:r>
        <w:rPr>
          <w:rFonts w:ascii="Arial" w:hAnsi="Arial" w:cs="Arial"/>
          <w:color w:val="000000"/>
          <w:sz w:val="21"/>
          <w:szCs w:val="21"/>
        </w:rPr>
        <w:t>s pooblastilom za izpolnitev in unovčenje menice</w:t>
      </w:r>
    </w:p>
    <w:p w14:paraId="53761EC1" w14:textId="77777777" w:rsidR="00AE0B37" w:rsidRDefault="00F23950">
      <w:pPr>
        <w:spacing w:before="225" w:after="225" w:line="240" w:lineRule="auto"/>
        <w:jc w:val="both"/>
      </w:pPr>
      <w:r>
        <w:rPr>
          <w:rFonts w:ascii="Arial" w:hAnsi="Arial" w:cs="Arial"/>
          <w:color w:val="000000"/>
          <w:sz w:val="18"/>
          <w:szCs w:val="18"/>
        </w:rPr>
        <w:t> </w:t>
      </w:r>
    </w:p>
    <w:p w14:paraId="7586BE02" w14:textId="77777777" w:rsidR="00AE0B37" w:rsidRDefault="00F23950">
      <w:pPr>
        <w:spacing w:before="225" w:after="225" w:line="240" w:lineRule="auto"/>
        <w:jc w:val="both"/>
      </w:pPr>
      <w:r>
        <w:rPr>
          <w:rFonts w:ascii="Arial" w:hAnsi="Arial" w:cs="Arial"/>
          <w:color w:val="000000"/>
          <w:sz w:val="18"/>
          <w:szCs w:val="18"/>
        </w:rPr>
        <w:t>Naročniku OBČINA GORENJA VAS-POLJANE, Poljanska cesta 87, 4224 Gorenja vas,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4D344225" w14:textId="77777777" w:rsidR="00AE0B37" w:rsidRDefault="00F23950" w:rsidP="00EF17A6">
      <w:pPr>
        <w:spacing w:before="225" w:after="225" w:line="240" w:lineRule="auto"/>
        <w:jc w:val="center"/>
      </w:pPr>
      <w:r>
        <w:rPr>
          <w:rFonts w:ascii="Arial" w:hAnsi="Arial" w:cs="Arial"/>
          <w:b/>
          <w:bCs/>
          <w:color w:val="000000"/>
          <w:sz w:val="18"/>
          <w:szCs w:val="18"/>
        </w:rPr>
        <w:t>Zbiranje in prevoz komunalnih odpadkov iz občine Gorenja vas - Poljane</w:t>
      </w:r>
    </w:p>
    <w:p w14:paraId="68DA632D" w14:textId="77777777" w:rsidR="00AE0B37" w:rsidRDefault="00F2395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D1B981B" w14:textId="77777777" w:rsidR="00AE0B37" w:rsidRDefault="00F23950">
      <w:pPr>
        <w:spacing w:before="225" w:after="225" w:line="240" w:lineRule="auto"/>
        <w:jc w:val="both"/>
      </w:pPr>
      <w:r>
        <w:rPr>
          <w:rFonts w:ascii="Arial" w:hAnsi="Arial" w:cs="Arial"/>
          <w:color w:val="000000"/>
          <w:sz w:val="18"/>
          <w:szCs w:val="18"/>
        </w:rPr>
        <w:t> </w:t>
      </w:r>
    </w:p>
    <w:p w14:paraId="46A706B8" w14:textId="729959D6" w:rsidR="00AE0B37" w:rsidRDefault="00F23950">
      <w:pPr>
        <w:spacing w:before="225" w:after="225" w:line="240" w:lineRule="auto"/>
        <w:jc w:val="both"/>
      </w:pPr>
      <w:r>
        <w:rPr>
          <w:rFonts w:ascii="Arial" w:hAnsi="Arial" w:cs="Arial"/>
          <w:color w:val="000000"/>
          <w:sz w:val="18"/>
          <w:szCs w:val="18"/>
        </w:rPr>
        <w:t>Naročnika OBČINA GORENJA VAS-POLJANE pooblaščamo, da izpolni priloženo menico z zneskom v višini </w:t>
      </w:r>
      <w:r>
        <w:rPr>
          <w:rFonts w:ascii="Arial" w:hAnsi="Arial" w:cs="Arial"/>
          <w:b/>
          <w:bCs/>
          <w:color w:val="000000"/>
          <w:sz w:val="18"/>
          <w:szCs w:val="18"/>
        </w:rPr>
        <w:t xml:space="preserve"> 5.000,00 EUR</w:t>
      </w:r>
    </w:p>
    <w:p w14:paraId="10B9A28E" w14:textId="77777777" w:rsidR="00AE0B37" w:rsidRDefault="00F2395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AE0B37" w14:paraId="680F238D" w14:textId="77777777">
        <w:tc>
          <w:tcPr>
            <w:tcW w:w="0" w:type="auto"/>
            <w:tcMar>
              <w:top w:w="0" w:type="auto"/>
              <w:bottom w:w="0" w:type="auto"/>
            </w:tcMar>
          </w:tcPr>
          <w:p w14:paraId="3C9DCFAB" w14:textId="77777777" w:rsidR="00AE0B37" w:rsidRDefault="00F23950" w:rsidP="00F23950">
            <w:pPr>
              <w:numPr>
                <w:ilvl w:val="0"/>
                <w:numId w:val="1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D34A1CD" w14:textId="77777777" w:rsidR="00AE0B37" w:rsidRDefault="00F23950" w:rsidP="00F23950">
            <w:pPr>
              <w:numPr>
                <w:ilvl w:val="0"/>
                <w:numId w:val="1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72FDE4F" w14:textId="77777777" w:rsidR="00AE0B37" w:rsidRDefault="00F23950" w:rsidP="00F23950">
            <w:pPr>
              <w:numPr>
                <w:ilvl w:val="0"/>
                <w:numId w:val="14"/>
              </w:numPr>
              <w:rPr>
                <w:rFonts w:ascii="Arial" w:hAnsi="Arial" w:cs="Arial"/>
                <w:color w:val="000000"/>
                <w:sz w:val="18"/>
                <w:szCs w:val="18"/>
              </w:rPr>
            </w:pPr>
            <w:r>
              <w:rPr>
                <w:rFonts w:ascii="Arial" w:hAnsi="Arial" w:cs="Arial"/>
                <w:color w:val="000000"/>
                <w:sz w:val="18"/>
                <w:szCs w:val="18"/>
              </w:rPr>
              <w:t>ne soglašamo z odpravo napak v ponudbi ali</w:t>
            </w:r>
          </w:p>
          <w:p w14:paraId="42705650" w14:textId="77777777" w:rsidR="00AE0B37" w:rsidRDefault="00F23950" w:rsidP="00F23950">
            <w:pPr>
              <w:numPr>
                <w:ilvl w:val="0"/>
                <w:numId w:val="14"/>
              </w:numPr>
              <w:rPr>
                <w:rFonts w:ascii="Arial" w:hAnsi="Arial" w:cs="Arial"/>
                <w:color w:val="000000"/>
                <w:sz w:val="18"/>
                <w:szCs w:val="18"/>
              </w:rPr>
            </w:pPr>
            <w:r>
              <w:rPr>
                <w:rFonts w:ascii="Arial" w:hAnsi="Arial" w:cs="Arial"/>
                <w:color w:val="000000"/>
                <w:sz w:val="18"/>
                <w:szCs w:val="18"/>
              </w:rPr>
              <w:t>ne sklenemo pogodbe v določenem roku ali</w:t>
            </w:r>
          </w:p>
          <w:p w14:paraId="6AAC1E31" w14:textId="77777777" w:rsidR="00AE0B37" w:rsidRDefault="00F23950" w:rsidP="00F23950">
            <w:pPr>
              <w:numPr>
                <w:ilvl w:val="0"/>
                <w:numId w:val="1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7D3CBB0" w14:textId="77777777" w:rsidR="00AE0B37" w:rsidRDefault="00F2395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339F542" w14:textId="77777777" w:rsidR="00AE0B37" w:rsidRDefault="00F2395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182A20B" w14:textId="77777777" w:rsidR="00AE0B37" w:rsidRDefault="00F2395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6B8F5B42" w14:textId="77777777" w:rsidR="00AE0B37" w:rsidRDefault="00F23950">
      <w:pPr>
        <w:spacing w:before="225" w:after="225" w:line="240" w:lineRule="auto"/>
        <w:jc w:val="both"/>
      </w:pPr>
      <w:r>
        <w:rPr>
          <w:rFonts w:ascii="Arial" w:hAnsi="Arial" w:cs="Arial"/>
          <w:color w:val="000000"/>
          <w:sz w:val="18"/>
          <w:szCs w:val="18"/>
        </w:rPr>
        <w:t>Priloga: </w:t>
      </w:r>
    </w:p>
    <w:p w14:paraId="75ACECF5" w14:textId="77777777" w:rsidR="00AE0B37" w:rsidRDefault="00F2395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E0B37" w14:paraId="45B8CA8A" w14:textId="77777777">
        <w:tc>
          <w:tcPr>
            <w:tcW w:w="4080" w:type="dxa"/>
            <w:tcMar>
              <w:top w:w="75" w:type="dxa"/>
              <w:bottom w:w="75" w:type="dxa"/>
            </w:tcMar>
            <w:vAlign w:val="center"/>
          </w:tcPr>
          <w:p w14:paraId="060B681F" w14:textId="77777777" w:rsidR="00AE0B37" w:rsidRDefault="00F2395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EA61D23" w14:textId="77777777" w:rsidR="00AE0B37" w:rsidRDefault="00F2395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E0B37" w14:paraId="4E1524E0" w14:textId="77777777">
        <w:tc>
          <w:tcPr>
            <w:tcW w:w="4080" w:type="dxa"/>
            <w:tcMar>
              <w:top w:w="75" w:type="dxa"/>
              <w:bottom w:w="75" w:type="dxa"/>
            </w:tcMar>
            <w:vAlign w:val="center"/>
          </w:tcPr>
          <w:p w14:paraId="5D3EEFAA" w14:textId="77777777" w:rsidR="00AE0B37" w:rsidRDefault="00F2395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27D3D4D" w14:textId="77777777" w:rsidR="00AE0B37" w:rsidRDefault="00AE0B37"/>
          <w:p w14:paraId="29A58612" w14:textId="77777777" w:rsidR="00AE0B37" w:rsidRDefault="00F23950">
            <w:pPr>
              <w:jc w:val="center"/>
            </w:pPr>
            <w:r>
              <w:rPr>
                <w:rFonts w:ascii="Arial" w:hAnsi="Arial" w:cs="Arial"/>
                <w:color w:val="A9A9A9"/>
                <w:position w:val="-2"/>
                <w:sz w:val="18"/>
                <w:szCs w:val="18"/>
              </w:rPr>
              <w:t>(žig in podpis)</w:t>
            </w:r>
          </w:p>
        </w:tc>
      </w:tr>
    </w:tbl>
    <w:p w14:paraId="1C347207" w14:textId="77777777" w:rsidR="00AE0B37" w:rsidRDefault="00F23950">
      <w:pPr>
        <w:spacing w:before="225" w:after="225" w:line="240" w:lineRule="auto"/>
        <w:jc w:val="both"/>
      </w:pPr>
      <w:r>
        <w:rPr>
          <w:rFonts w:ascii="Arial" w:hAnsi="Arial" w:cs="Arial"/>
          <w:color w:val="000000"/>
          <w:sz w:val="18"/>
          <w:szCs w:val="18"/>
        </w:rPr>
        <w:t> </w:t>
      </w:r>
    </w:p>
    <w:p w14:paraId="2307496A" w14:textId="77777777" w:rsidR="00AE0B37" w:rsidRDefault="00F23950">
      <w:pPr>
        <w:spacing w:before="225" w:after="225" w:line="240" w:lineRule="auto"/>
        <w:jc w:val="both"/>
      </w:pPr>
      <w:r>
        <w:rPr>
          <w:rFonts w:ascii="Arial" w:hAnsi="Arial" w:cs="Arial"/>
          <w:color w:val="000000"/>
          <w:sz w:val="18"/>
          <w:szCs w:val="18"/>
        </w:rPr>
        <w:t> </w:t>
      </w:r>
    </w:p>
    <w:p w14:paraId="69983D4C" w14:textId="77777777" w:rsidR="00AE0B37" w:rsidRDefault="00AE0B37">
      <w:pPr>
        <w:sectPr w:rsidR="00AE0B37" w:rsidSect="006E7A2B">
          <w:footerReference w:type="default" r:id="rId17"/>
          <w:pgSz w:w="11906" w:h="16838"/>
          <w:pgMar w:top="1418" w:right="1418" w:bottom="1418" w:left="1418" w:header="567" w:footer="596" w:gutter="0"/>
          <w:cols w:space="708"/>
          <w:docGrid w:linePitch="360"/>
        </w:sectPr>
      </w:pPr>
    </w:p>
    <w:p w14:paraId="10748BFE" w14:textId="428B6B29"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EF17A6">
        <w:rPr>
          <w:rFonts w:ascii="Arial" w:hAnsi="Arial" w:cs="Arial"/>
          <w:sz w:val="18"/>
          <w:szCs w:val="18"/>
        </w:rPr>
        <w:t>0</w:t>
      </w:r>
    </w:p>
    <w:p w14:paraId="622B3AA8" w14:textId="77777777" w:rsidR="00252358" w:rsidRPr="00252358" w:rsidRDefault="003A2DC4" w:rsidP="00252358"/>
    <w:p w14:paraId="2F761F64"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19F096E" w14:textId="77777777" w:rsidR="00EB2A75" w:rsidRDefault="003A2DC4" w:rsidP="00EB2A75">
      <w:pPr>
        <w:spacing w:after="120"/>
        <w:rPr>
          <w:rFonts w:ascii="Arial" w:hAnsi="Arial" w:cs="Arial"/>
        </w:rPr>
      </w:pPr>
    </w:p>
    <w:p w14:paraId="2D39B374" w14:textId="77777777" w:rsidR="00AE0B37" w:rsidRDefault="00F23950">
      <w:pPr>
        <w:spacing w:before="225" w:after="225" w:line="240" w:lineRule="auto"/>
        <w:jc w:val="both"/>
      </w:pPr>
      <w:r>
        <w:rPr>
          <w:rFonts w:ascii="Arial" w:hAnsi="Arial" w:cs="Arial"/>
          <w:i/>
          <w:iCs/>
          <w:color w:val="000000"/>
          <w:sz w:val="18"/>
          <w:szCs w:val="18"/>
        </w:rPr>
        <w:t>Glava s podatki o garantu (zavarovalnici/banki) ali SWIFT ključ</w:t>
      </w:r>
    </w:p>
    <w:p w14:paraId="19A63199" w14:textId="77777777" w:rsidR="00AE0B37" w:rsidRDefault="00F23950">
      <w:pPr>
        <w:spacing w:before="225" w:after="225" w:line="240" w:lineRule="auto"/>
        <w:jc w:val="both"/>
      </w:pPr>
      <w:r>
        <w:rPr>
          <w:rFonts w:ascii="Arial" w:hAnsi="Arial" w:cs="Arial"/>
          <w:color w:val="000000"/>
          <w:sz w:val="18"/>
          <w:szCs w:val="18"/>
        </w:rPr>
        <w:t>Za: OBČINA GORENJA VAS-POLJANE, Poljanska cesta 87, 4224 Gorenja vas</w:t>
      </w:r>
    </w:p>
    <w:p w14:paraId="17C986DD" w14:textId="77777777" w:rsidR="00AE0B37" w:rsidRDefault="00F2395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9477C51" w14:textId="77777777" w:rsidR="00AE0B37" w:rsidRDefault="00F2395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678F376" w14:textId="77777777" w:rsidR="00AE0B37" w:rsidRDefault="00F2395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20CD02" w14:textId="77777777" w:rsidR="00AE0B37" w:rsidRDefault="00F2395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A65A915" w14:textId="77777777" w:rsidR="00AE0B37" w:rsidRDefault="00F2395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9145EED" w14:textId="77777777" w:rsidR="00AE0B37" w:rsidRDefault="00F2395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GORENJA VAS-POLJANE, Poljanska cesta 87, 4224 Gorenja vas</w:t>
      </w:r>
    </w:p>
    <w:p w14:paraId="6D8A6AD5" w14:textId="77777777" w:rsidR="00AE0B37" w:rsidRDefault="00F2395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Zbiranje in prevoz komunalnih odpadkov iz občine Gorenja vas - Poljane</w:t>
      </w:r>
    </w:p>
    <w:p w14:paraId="72316B2E" w14:textId="11D2659C" w:rsidR="00AE0B37" w:rsidRDefault="00F2395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6CE9C303" w14:textId="77777777" w:rsidR="00AE0B37" w:rsidRDefault="00F2395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EEB3B4E" w14:textId="77777777" w:rsidR="00AE0B37" w:rsidRDefault="00F2395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14F0ADD" w14:textId="77777777" w:rsidR="00AE0B37" w:rsidRDefault="00F23950">
      <w:pPr>
        <w:spacing w:before="225" w:after="225" w:line="240" w:lineRule="auto"/>
        <w:jc w:val="both"/>
      </w:pPr>
      <w:r>
        <w:rPr>
          <w:rFonts w:ascii="Arial" w:hAnsi="Arial" w:cs="Arial"/>
          <w:color w:val="000000"/>
          <w:sz w:val="18"/>
          <w:szCs w:val="18"/>
        </w:rPr>
        <w:t>2. Kopija garancije št. ______________</w:t>
      </w:r>
    </w:p>
    <w:p w14:paraId="5060667F" w14:textId="77777777" w:rsidR="00AE0B37" w:rsidRDefault="00F2395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D490868" w14:textId="77777777" w:rsidR="00AE0B37" w:rsidRDefault="00F2395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5D43CCD" w14:textId="77777777" w:rsidR="00AE0B37" w:rsidRDefault="00F2395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A2D2EBC" w14:textId="77777777" w:rsidR="00AE0B37" w:rsidRDefault="00F2395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266A6DC" w14:textId="77777777" w:rsidR="00AE0B37" w:rsidRDefault="00F2395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71C011E" w14:textId="77777777" w:rsidR="00AE0B37" w:rsidRDefault="00F2395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63A268" w14:textId="77777777" w:rsidR="00AE0B37" w:rsidRDefault="00F2395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15A5DB4" w14:textId="77777777" w:rsidR="00AE0B37" w:rsidRDefault="00F2395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2C987C5" w14:textId="77777777" w:rsidR="00AE0B37" w:rsidRDefault="00F2395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86A986A" w14:textId="77777777" w:rsidR="00AE0B37" w:rsidRDefault="00F2395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0B37" w14:paraId="7E695604" w14:textId="77777777">
        <w:tc>
          <w:tcPr>
            <w:tcW w:w="4080" w:type="dxa"/>
            <w:tcMar>
              <w:top w:w="75" w:type="dxa"/>
              <w:bottom w:w="75" w:type="dxa"/>
            </w:tcMar>
            <w:vAlign w:val="center"/>
          </w:tcPr>
          <w:p w14:paraId="6C65DA1F"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1A6DB945" w14:textId="77777777" w:rsidR="00AE0B37" w:rsidRDefault="00F23950">
            <w:pPr>
              <w:jc w:val="center"/>
            </w:pPr>
            <w:r>
              <w:rPr>
                <w:rFonts w:ascii="Arial" w:hAnsi="Arial" w:cs="Arial"/>
                <w:color w:val="000000"/>
                <w:position w:val="-2"/>
                <w:sz w:val="18"/>
                <w:szCs w:val="18"/>
              </w:rPr>
              <w:t>Garant</w:t>
            </w:r>
          </w:p>
        </w:tc>
      </w:tr>
      <w:tr w:rsidR="00AE0B37" w14:paraId="0CBB52A9" w14:textId="77777777">
        <w:tc>
          <w:tcPr>
            <w:tcW w:w="4080" w:type="dxa"/>
            <w:tcMar>
              <w:top w:w="75" w:type="dxa"/>
              <w:bottom w:w="75" w:type="dxa"/>
            </w:tcMar>
            <w:vAlign w:val="center"/>
          </w:tcPr>
          <w:p w14:paraId="2A15E25F"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249A275D" w14:textId="77777777" w:rsidR="00AE0B37" w:rsidRDefault="00AE0B37"/>
          <w:p w14:paraId="48E4CDE3" w14:textId="77777777" w:rsidR="00AE0B37" w:rsidRDefault="00F23950">
            <w:pPr>
              <w:jc w:val="center"/>
            </w:pPr>
            <w:r>
              <w:rPr>
                <w:rFonts w:ascii="Arial" w:hAnsi="Arial" w:cs="Arial"/>
                <w:color w:val="A9A9A9"/>
                <w:position w:val="-2"/>
                <w:sz w:val="18"/>
                <w:szCs w:val="18"/>
              </w:rPr>
              <w:t>(žig in podpis)</w:t>
            </w:r>
          </w:p>
        </w:tc>
      </w:tr>
    </w:tbl>
    <w:p w14:paraId="095EE508" w14:textId="77777777" w:rsidR="00AE0B37" w:rsidRDefault="00F23950">
      <w:pPr>
        <w:spacing w:before="225" w:after="225" w:line="240" w:lineRule="auto"/>
        <w:jc w:val="both"/>
      </w:pPr>
      <w:r>
        <w:rPr>
          <w:rFonts w:ascii="Arial" w:hAnsi="Arial" w:cs="Arial"/>
          <w:color w:val="000000"/>
          <w:sz w:val="18"/>
          <w:szCs w:val="18"/>
        </w:rPr>
        <w:t> </w:t>
      </w:r>
    </w:p>
    <w:p w14:paraId="188509E6" w14:textId="77777777" w:rsidR="00AE0B37" w:rsidRDefault="00F23950">
      <w:pPr>
        <w:spacing w:before="225" w:after="225" w:line="240" w:lineRule="auto"/>
        <w:jc w:val="both"/>
      </w:pPr>
      <w:r>
        <w:rPr>
          <w:rFonts w:ascii="Arial" w:hAnsi="Arial" w:cs="Arial"/>
          <w:color w:val="000000"/>
          <w:sz w:val="18"/>
          <w:szCs w:val="18"/>
        </w:rPr>
        <w:t> </w:t>
      </w:r>
    </w:p>
    <w:p w14:paraId="42D9738D" w14:textId="77777777" w:rsidR="00AE0B37" w:rsidRDefault="00AE0B37">
      <w:pPr>
        <w:sectPr w:rsidR="00AE0B37" w:rsidSect="006E7A2B">
          <w:footerReference w:type="default" r:id="rId18"/>
          <w:pgSz w:w="11906" w:h="16838"/>
          <w:pgMar w:top="1418" w:right="1418" w:bottom="1418" w:left="1418" w:header="567" w:footer="596" w:gutter="0"/>
          <w:cols w:space="708"/>
          <w:docGrid w:linePitch="360"/>
        </w:sectPr>
      </w:pPr>
    </w:p>
    <w:p w14:paraId="2B32CE80" w14:textId="01CDDEA0"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EF17A6">
        <w:rPr>
          <w:rFonts w:ascii="Arial" w:hAnsi="Arial" w:cs="Arial"/>
          <w:sz w:val="18"/>
          <w:szCs w:val="18"/>
        </w:rPr>
        <w:t>1</w:t>
      </w:r>
    </w:p>
    <w:p w14:paraId="5728DC04" w14:textId="77777777" w:rsidR="00252358" w:rsidRPr="00252358" w:rsidRDefault="003A2DC4" w:rsidP="00252358"/>
    <w:p w14:paraId="558D6549"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724D503" w14:textId="77777777" w:rsidR="00AE0B37" w:rsidRDefault="00F2395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B0CC04A" w14:textId="77777777" w:rsidR="00AE0B37" w:rsidRDefault="00F2395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E0B37" w14:paraId="214D29DB" w14:textId="77777777">
        <w:tc>
          <w:tcPr>
            <w:tcW w:w="0" w:type="auto"/>
            <w:tcMar>
              <w:top w:w="0" w:type="auto"/>
              <w:bottom w:w="0" w:type="auto"/>
            </w:tcMar>
          </w:tcPr>
          <w:p w14:paraId="03399574"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32729F4"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08152EE"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C574469"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AE842B7"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B5446C4"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B2B9058" w14:textId="77777777" w:rsidR="00AE0B37" w:rsidRDefault="00F23950" w:rsidP="00F23950">
            <w:pPr>
              <w:numPr>
                <w:ilvl w:val="0"/>
                <w:numId w:val="1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84B7EA4" w14:textId="77777777" w:rsidR="00AE0B37" w:rsidRDefault="00F23950" w:rsidP="00F51B4C">
      <w:pPr>
        <w:spacing w:before="120"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3462960" w14:textId="77777777" w:rsidR="00AE0B37" w:rsidRDefault="00F23950" w:rsidP="00F51B4C">
      <w:pPr>
        <w:spacing w:after="0" w:line="240" w:lineRule="auto"/>
        <w:jc w:val="center"/>
      </w:pPr>
      <w:r>
        <w:rPr>
          <w:rFonts w:ascii="Arial" w:hAnsi="Arial" w:cs="Arial"/>
          <w:b/>
          <w:bCs/>
          <w:color w:val="000000"/>
          <w:sz w:val="21"/>
          <w:szCs w:val="21"/>
        </w:rPr>
        <w:t>in</w:t>
      </w:r>
    </w:p>
    <w:p w14:paraId="65AE32DF" w14:textId="77777777" w:rsidR="00AE0B37" w:rsidRDefault="00F23950" w:rsidP="00F51B4C">
      <w:pPr>
        <w:spacing w:after="0" w:line="240" w:lineRule="auto"/>
        <w:jc w:val="center"/>
      </w:pPr>
      <w:r>
        <w:rPr>
          <w:rFonts w:ascii="Arial" w:hAnsi="Arial" w:cs="Arial"/>
          <w:b/>
          <w:bCs/>
          <w:color w:val="000000"/>
          <w:sz w:val="21"/>
          <w:szCs w:val="21"/>
        </w:rPr>
        <w:t>POOBLASTILO</w:t>
      </w:r>
    </w:p>
    <w:p w14:paraId="66E27D89" w14:textId="77777777" w:rsidR="00AE0B37" w:rsidRDefault="00F23950">
      <w:pPr>
        <w:spacing w:before="225" w:after="225" w:line="240" w:lineRule="auto"/>
        <w:jc w:val="both"/>
      </w:pPr>
      <w:r>
        <w:rPr>
          <w:rFonts w:ascii="Arial" w:hAnsi="Arial" w:cs="Arial"/>
          <w:color w:val="000000"/>
          <w:sz w:val="18"/>
          <w:szCs w:val="18"/>
        </w:rPr>
        <w:t>Pooblaščamo naročnika OBČINA GORENJA VAS-POLJANE,Poljanska cesta 87, 4224 Gorenja vas,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AE0B37" w14:paraId="5B4F1D9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6D986" w14:textId="77777777" w:rsidR="00AE0B37" w:rsidRDefault="00F2395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39A9C" w14:textId="77777777" w:rsidR="00AE0B37" w:rsidRDefault="00F23950">
            <w:r>
              <w:rPr>
                <w:rFonts w:ascii="Arial" w:hAnsi="Arial" w:cs="Arial"/>
                <w:color w:val="000000"/>
                <w:position w:val="-2"/>
                <w:sz w:val="18"/>
                <w:szCs w:val="18"/>
              </w:rPr>
              <w:t> </w:t>
            </w:r>
          </w:p>
        </w:tc>
      </w:tr>
      <w:tr w:rsidR="00AE0B37" w14:paraId="3D2619C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F6900" w14:textId="77777777" w:rsidR="00AE0B37" w:rsidRDefault="00F2395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DBE67E" w14:textId="77777777" w:rsidR="00AE0B37" w:rsidRDefault="00F23950">
            <w:r>
              <w:rPr>
                <w:rFonts w:ascii="Arial" w:hAnsi="Arial" w:cs="Arial"/>
                <w:color w:val="000000"/>
                <w:position w:val="-2"/>
                <w:sz w:val="18"/>
                <w:szCs w:val="18"/>
              </w:rPr>
              <w:t> </w:t>
            </w:r>
          </w:p>
        </w:tc>
      </w:tr>
      <w:tr w:rsidR="00AE0B37" w14:paraId="41A6726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8F037" w14:textId="77777777" w:rsidR="00AE0B37" w:rsidRDefault="00F2395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45BE6" w14:textId="77777777" w:rsidR="00AE0B37" w:rsidRDefault="00F23950">
            <w:r>
              <w:rPr>
                <w:rFonts w:ascii="Arial" w:hAnsi="Arial" w:cs="Arial"/>
                <w:color w:val="000000"/>
                <w:position w:val="-2"/>
                <w:sz w:val="18"/>
                <w:szCs w:val="18"/>
              </w:rPr>
              <w:t> </w:t>
            </w:r>
          </w:p>
        </w:tc>
      </w:tr>
      <w:tr w:rsidR="00AE0B37" w14:paraId="6086363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EB554" w14:textId="77777777" w:rsidR="00AE0B37" w:rsidRDefault="00F2395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F12EE" w14:textId="77777777" w:rsidR="00AE0B37" w:rsidRDefault="00F23950">
            <w:r>
              <w:rPr>
                <w:rFonts w:ascii="Arial" w:hAnsi="Arial" w:cs="Arial"/>
                <w:color w:val="000000"/>
                <w:position w:val="-2"/>
                <w:sz w:val="18"/>
                <w:szCs w:val="18"/>
              </w:rPr>
              <w:t> </w:t>
            </w:r>
          </w:p>
        </w:tc>
      </w:tr>
      <w:tr w:rsidR="00AE0B37" w14:paraId="3751A72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B8CB7" w14:textId="77777777" w:rsidR="00AE0B37" w:rsidRDefault="00F2395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2180E" w14:textId="77777777" w:rsidR="00AE0B37" w:rsidRDefault="00F23950">
            <w:r>
              <w:rPr>
                <w:rFonts w:ascii="Arial" w:hAnsi="Arial" w:cs="Arial"/>
                <w:color w:val="000000"/>
                <w:position w:val="-2"/>
                <w:sz w:val="18"/>
                <w:szCs w:val="18"/>
              </w:rPr>
              <w:t> </w:t>
            </w:r>
          </w:p>
        </w:tc>
      </w:tr>
    </w:tbl>
    <w:p w14:paraId="52875E3C" w14:textId="77777777" w:rsidR="00AE0B37" w:rsidRDefault="00F23950" w:rsidP="00F51B4C">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0B37" w14:paraId="667C24BC" w14:textId="77777777">
        <w:tc>
          <w:tcPr>
            <w:tcW w:w="4080" w:type="dxa"/>
            <w:tcMar>
              <w:top w:w="75" w:type="dxa"/>
              <w:bottom w:w="75" w:type="dxa"/>
            </w:tcMar>
            <w:vAlign w:val="center"/>
          </w:tcPr>
          <w:p w14:paraId="2E370B6D"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10BE1018" w14:textId="77777777" w:rsidR="00AE0B37" w:rsidRDefault="00F23950">
            <w:r>
              <w:rPr>
                <w:rFonts w:ascii="Arial" w:hAnsi="Arial" w:cs="Arial"/>
                <w:color w:val="000000"/>
                <w:position w:val="-2"/>
                <w:sz w:val="18"/>
                <w:szCs w:val="18"/>
              </w:rPr>
              <w:t>Ime in priimek: _____________________</w:t>
            </w:r>
          </w:p>
        </w:tc>
      </w:tr>
    </w:tbl>
    <w:p w14:paraId="16CCECD2" w14:textId="77777777" w:rsidR="00AE0B37" w:rsidRDefault="00AE0B37">
      <w:pPr>
        <w:sectPr w:rsidR="00AE0B37" w:rsidSect="006E7A2B">
          <w:footerReference w:type="default" r:id="rId19"/>
          <w:pgSz w:w="11906" w:h="16838"/>
          <w:pgMar w:top="1418" w:right="1418" w:bottom="1418" w:left="1418" w:header="567" w:footer="596" w:gutter="0"/>
          <w:cols w:space="708"/>
          <w:docGrid w:linePitch="360"/>
        </w:sectPr>
      </w:pPr>
    </w:p>
    <w:p w14:paraId="4EA5E4B1" w14:textId="2C0F3B92"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F51B4C">
        <w:rPr>
          <w:rFonts w:ascii="Arial" w:hAnsi="Arial" w:cs="Arial"/>
          <w:sz w:val="18"/>
          <w:szCs w:val="18"/>
        </w:rPr>
        <w:t>2</w:t>
      </w:r>
    </w:p>
    <w:p w14:paraId="4D43412D" w14:textId="77777777" w:rsidR="00252358" w:rsidRPr="00252358" w:rsidRDefault="003A2DC4" w:rsidP="00252358"/>
    <w:p w14:paraId="28284440"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BCF0A1E" w14:textId="77777777" w:rsidR="00EB2A75" w:rsidRDefault="003A2DC4" w:rsidP="00EB2A75">
      <w:pPr>
        <w:spacing w:after="120"/>
        <w:rPr>
          <w:rFonts w:ascii="Arial" w:hAnsi="Arial" w:cs="Arial"/>
        </w:rPr>
      </w:pPr>
    </w:p>
    <w:p w14:paraId="40C3E396" w14:textId="77777777" w:rsidR="00AE0B37" w:rsidRDefault="00F23950">
      <w:pPr>
        <w:spacing w:before="225" w:after="225" w:line="240" w:lineRule="auto"/>
        <w:jc w:val="both"/>
      </w:pPr>
      <w:r>
        <w:rPr>
          <w:rFonts w:ascii="Arial" w:hAnsi="Arial" w:cs="Arial"/>
          <w:color w:val="000000"/>
          <w:sz w:val="18"/>
          <w:szCs w:val="18"/>
        </w:rPr>
        <w:t>V zvezi z javnim naročilom »Zbiranje in prevoz komunalnih odpadkov iz občine Gorenja vas - Poljane«,</w:t>
      </w:r>
    </w:p>
    <w:p w14:paraId="35FEBE4B" w14:textId="77777777" w:rsidR="00AE0B37" w:rsidRDefault="00F2395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8D7240F" w14:textId="77777777" w:rsidR="00AE0B37" w:rsidRDefault="00F23950">
      <w:pPr>
        <w:spacing w:before="225" w:after="225" w:line="240" w:lineRule="auto"/>
        <w:jc w:val="both"/>
      </w:pPr>
      <w:r>
        <w:rPr>
          <w:rFonts w:ascii="Arial" w:hAnsi="Arial" w:cs="Arial"/>
          <w:color w:val="000000"/>
          <w:sz w:val="18"/>
          <w:szCs w:val="18"/>
        </w:rPr>
        <w:t>Izjavljamo (ustrezno označi):</w:t>
      </w:r>
    </w:p>
    <w:p w14:paraId="408EFAA3" w14:textId="77777777" w:rsidR="00AE0B37" w:rsidRDefault="00F2395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83218FB" w14:textId="77777777" w:rsidR="00AE0B37" w:rsidRDefault="00F23950">
      <w:pPr>
        <w:spacing w:before="225" w:after="225" w:line="240" w:lineRule="auto"/>
        <w:jc w:val="both"/>
      </w:pPr>
      <w:r>
        <w:rPr>
          <w:rFonts w:ascii="Arial" w:hAnsi="Arial" w:cs="Arial"/>
          <w:color w:val="000000"/>
          <w:sz w:val="18"/>
          <w:szCs w:val="18"/>
        </w:rPr>
        <w:t>[   ] NE zahtevamo izvedbe neposrednih plačil.</w:t>
      </w:r>
    </w:p>
    <w:p w14:paraId="44F51FE3" w14:textId="77777777" w:rsidR="00AE0B37" w:rsidRDefault="00F23950">
      <w:pPr>
        <w:spacing w:before="225" w:after="225" w:line="240" w:lineRule="auto"/>
        <w:jc w:val="both"/>
      </w:pPr>
      <w:r>
        <w:rPr>
          <w:rFonts w:ascii="Arial" w:hAnsi="Arial" w:cs="Arial"/>
          <w:color w:val="000000"/>
          <w:sz w:val="18"/>
          <w:szCs w:val="18"/>
        </w:rPr>
        <w:t> </w:t>
      </w:r>
    </w:p>
    <w:p w14:paraId="0AD524FB" w14:textId="77777777" w:rsidR="00AE0B37" w:rsidRDefault="00F2395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0B37" w14:paraId="4B412C0F" w14:textId="77777777">
        <w:tc>
          <w:tcPr>
            <w:tcW w:w="4080" w:type="dxa"/>
            <w:tcMar>
              <w:top w:w="75" w:type="dxa"/>
              <w:bottom w:w="75" w:type="dxa"/>
            </w:tcMar>
            <w:vAlign w:val="center"/>
          </w:tcPr>
          <w:p w14:paraId="2DF858AC"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2B6E8DC3" w14:textId="77777777" w:rsidR="00AE0B37" w:rsidRDefault="00F23950">
            <w:r>
              <w:rPr>
                <w:rFonts w:ascii="Arial" w:hAnsi="Arial" w:cs="Arial"/>
                <w:color w:val="000000"/>
                <w:position w:val="-2"/>
                <w:sz w:val="18"/>
                <w:szCs w:val="18"/>
              </w:rPr>
              <w:t>Ime in priimek: _____________________</w:t>
            </w:r>
          </w:p>
        </w:tc>
      </w:tr>
      <w:tr w:rsidR="00AE0B37" w14:paraId="05B3140A" w14:textId="77777777">
        <w:tc>
          <w:tcPr>
            <w:tcW w:w="4080" w:type="dxa"/>
            <w:tcMar>
              <w:top w:w="75" w:type="dxa"/>
              <w:bottom w:w="75" w:type="dxa"/>
            </w:tcMar>
            <w:vAlign w:val="center"/>
          </w:tcPr>
          <w:p w14:paraId="1E441A76"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35B7E0A2" w14:textId="77777777" w:rsidR="00AE0B37" w:rsidRDefault="00AE0B37"/>
          <w:p w14:paraId="6A31706E" w14:textId="77777777" w:rsidR="00AE0B37" w:rsidRDefault="00F23950">
            <w:pPr>
              <w:jc w:val="center"/>
            </w:pPr>
            <w:r>
              <w:rPr>
                <w:rFonts w:ascii="Arial" w:hAnsi="Arial" w:cs="Arial"/>
                <w:color w:val="A9A9A9"/>
                <w:position w:val="-2"/>
                <w:sz w:val="18"/>
                <w:szCs w:val="18"/>
              </w:rPr>
              <w:t>(žig in podpis)</w:t>
            </w:r>
          </w:p>
        </w:tc>
      </w:tr>
    </w:tbl>
    <w:p w14:paraId="42148293" w14:textId="77777777" w:rsidR="00AE0B37" w:rsidRDefault="00F23950">
      <w:pPr>
        <w:spacing w:before="225" w:after="225" w:line="240" w:lineRule="auto"/>
        <w:jc w:val="both"/>
      </w:pPr>
      <w:r>
        <w:rPr>
          <w:rFonts w:ascii="Arial" w:hAnsi="Arial" w:cs="Arial"/>
          <w:color w:val="000000"/>
          <w:sz w:val="18"/>
          <w:szCs w:val="18"/>
        </w:rPr>
        <w:t> </w:t>
      </w:r>
    </w:p>
    <w:p w14:paraId="27E20B0F" w14:textId="77777777" w:rsidR="00AE0B37" w:rsidRDefault="00F23950">
      <w:pPr>
        <w:spacing w:before="225" w:after="225" w:line="240" w:lineRule="auto"/>
        <w:jc w:val="both"/>
      </w:pPr>
      <w:r>
        <w:rPr>
          <w:rFonts w:ascii="Arial" w:hAnsi="Arial" w:cs="Arial"/>
          <w:color w:val="000000"/>
          <w:sz w:val="18"/>
          <w:szCs w:val="18"/>
        </w:rPr>
        <w:t> </w:t>
      </w:r>
    </w:p>
    <w:p w14:paraId="25CF0722" w14:textId="77777777" w:rsidR="00AE0B37" w:rsidRDefault="00F23950">
      <w:pPr>
        <w:spacing w:before="225" w:after="225" w:line="240" w:lineRule="auto"/>
        <w:jc w:val="both"/>
      </w:pPr>
      <w:r>
        <w:rPr>
          <w:rFonts w:ascii="Arial" w:hAnsi="Arial" w:cs="Arial"/>
          <w:color w:val="000000"/>
          <w:sz w:val="18"/>
          <w:szCs w:val="18"/>
        </w:rPr>
        <w:t> </w:t>
      </w:r>
    </w:p>
    <w:p w14:paraId="12515E2C" w14:textId="77777777" w:rsidR="00AE0B37" w:rsidRDefault="00F23950">
      <w:pPr>
        <w:spacing w:before="225" w:after="225" w:line="240" w:lineRule="auto"/>
        <w:jc w:val="both"/>
      </w:pPr>
      <w:r>
        <w:rPr>
          <w:rFonts w:ascii="Arial" w:hAnsi="Arial" w:cs="Arial"/>
          <w:b/>
          <w:bCs/>
          <w:i/>
          <w:iCs/>
          <w:color w:val="000000"/>
          <w:sz w:val="18"/>
          <w:szCs w:val="18"/>
          <w:u w:val="single"/>
        </w:rPr>
        <w:t>Opomba:</w:t>
      </w:r>
    </w:p>
    <w:p w14:paraId="56968803" w14:textId="77777777" w:rsidR="00AE0B37" w:rsidRDefault="00F23950">
      <w:pPr>
        <w:spacing w:before="225" w:after="225" w:line="240" w:lineRule="auto"/>
        <w:jc w:val="both"/>
      </w:pPr>
      <w:r>
        <w:rPr>
          <w:rFonts w:ascii="Arial" w:hAnsi="Arial" w:cs="Arial"/>
          <w:i/>
          <w:iCs/>
          <w:color w:val="000000"/>
          <w:sz w:val="18"/>
          <w:szCs w:val="18"/>
        </w:rPr>
        <w:t>V primeru večjega števila podizvajalcev se obrazec fotokopira.</w:t>
      </w:r>
    </w:p>
    <w:p w14:paraId="67ECC69C" w14:textId="77777777" w:rsidR="00AE0B37" w:rsidRDefault="00AE0B37">
      <w:pPr>
        <w:sectPr w:rsidR="00AE0B37" w:rsidSect="006E7A2B">
          <w:footerReference w:type="default" r:id="rId20"/>
          <w:pgSz w:w="11906" w:h="16838"/>
          <w:pgMar w:top="1418" w:right="1418" w:bottom="1418" w:left="1418" w:header="567" w:footer="596" w:gutter="0"/>
          <w:cols w:space="708"/>
          <w:docGrid w:linePitch="360"/>
        </w:sectPr>
      </w:pPr>
    </w:p>
    <w:p w14:paraId="018C419E" w14:textId="7A4B4A24"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F51B4C">
        <w:rPr>
          <w:rFonts w:ascii="Arial" w:hAnsi="Arial" w:cs="Arial"/>
          <w:sz w:val="18"/>
          <w:szCs w:val="18"/>
        </w:rPr>
        <w:t>3</w:t>
      </w:r>
    </w:p>
    <w:p w14:paraId="7CBDEFEF" w14:textId="77777777" w:rsidR="00252358" w:rsidRPr="00252358" w:rsidRDefault="003A2DC4" w:rsidP="00252358"/>
    <w:p w14:paraId="1DAAA41B"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6665DA0" w14:textId="77777777" w:rsidR="00EB2A75" w:rsidRDefault="003A2DC4" w:rsidP="00EB2A75">
      <w:pPr>
        <w:spacing w:after="120"/>
        <w:rPr>
          <w:rFonts w:ascii="Arial" w:hAnsi="Arial" w:cs="Arial"/>
        </w:rPr>
      </w:pPr>
    </w:p>
    <w:p w14:paraId="10229759" w14:textId="77777777" w:rsidR="00AE0B37" w:rsidRDefault="00F2395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Zbiranje in prevoz komunalnih odpadkov iz občine Gorenja vas - Poljane</w:t>
      </w:r>
      <w:r>
        <w:rPr>
          <w:rFonts w:ascii="Arial" w:hAnsi="Arial" w:cs="Arial"/>
          <w:color w:val="000000"/>
          <w:sz w:val="18"/>
          <w:szCs w:val="18"/>
        </w:rPr>
        <w:t>«,</w:t>
      </w:r>
    </w:p>
    <w:p w14:paraId="1A14EB1B" w14:textId="77777777" w:rsidR="00AE0B37" w:rsidRDefault="00F23950">
      <w:pPr>
        <w:spacing w:before="225" w:after="225" w:line="240" w:lineRule="auto"/>
        <w:jc w:val="both"/>
      </w:pPr>
      <w:r>
        <w:rPr>
          <w:rFonts w:ascii="Arial" w:hAnsi="Arial" w:cs="Arial"/>
          <w:color w:val="000000"/>
          <w:sz w:val="18"/>
          <w:szCs w:val="18"/>
        </w:rPr>
        <w:t>izjavljamo, da (ustrezno označi in izpolni):</w:t>
      </w:r>
    </w:p>
    <w:p w14:paraId="2F8C2002" w14:textId="77777777" w:rsidR="00AE0B37" w:rsidRDefault="00F23950">
      <w:pPr>
        <w:spacing w:before="225" w:after="225" w:line="240" w:lineRule="auto"/>
        <w:jc w:val="both"/>
      </w:pPr>
      <w:r>
        <w:rPr>
          <w:rFonts w:ascii="Arial" w:hAnsi="Arial" w:cs="Arial"/>
          <w:b/>
          <w:bCs/>
          <w:color w:val="000000"/>
          <w:sz w:val="18"/>
          <w:szCs w:val="18"/>
        </w:rPr>
        <w:t>[   ] ne nastopamo s podizvajalci</w:t>
      </w:r>
    </w:p>
    <w:p w14:paraId="2DB4C538" w14:textId="77777777" w:rsidR="00AE0B37" w:rsidRDefault="00F2395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E0B37" w14:paraId="2FFBC0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FEBCAE" w14:textId="77777777" w:rsidR="00AE0B37" w:rsidRDefault="00F2395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90FB0" w14:textId="77777777" w:rsidR="00AE0B37" w:rsidRDefault="00F23950">
            <w:r>
              <w:rPr>
                <w:rFonts w:ascii="Arial" w:hAnsi="Arial" w:cs="Arial"/>
                <w:color w:val="000000"/>
                <w:position w:val="-2"/>
                <w:sz w:val="18"/>
                <w:szCs w:val="18"/>
              </w:rPr>
              <w:t> </w:t>
            </w:r>
          </w:p>
        </w:tc>
      </w:tr>
      <w:tr w:rsidR="00AE0B37" w14:paraId="1526D54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1F9D6F" w14:textId="77777777" w:rsidR="00AE0B37" w:rsidRDefault="00F2395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E790EE" w14:textId="77777777" w:rsidR="00AE0B37" w:rsidRDefault="00F23950">
            <w:pPr>
              <w:spacing w:before="135" w:after="135"/>
              <w:jc w:val="both"/>
              <w:textAlignment w:val="center"/>
            </w:pPr>
            <w:r>
              <w:rPr>
                <w:rFonts w:ascii="Arial" w:hAnsi="Arial" w:cs="Arial"/>
                <w:color w:val="000000"/>
                <w:position w:val="-2"/>
                <w:sz w:val="18"/>
                <w:szCs w:val="18"/>
              </w:rPr>
              <w:t>Opis del, ki jih bo izvedel podizvajalec:</w:t>
            </w:r>
          </w:p>
          <w:p w14:paraId="11AFB9A1" w14:textId="77777777" w:rsidR="00AE0B37" w:rsidRDefault="00F23950">
            <w:pPr>
              <w:spacing w:before="135" w:after="135"/>
              <w:jc w:val="both"/>
              <w:textAlignment w:val="center"/>
            </w:pPr>
            <w:r>
              <w:rPr>
                <w:rFonts w:ascii="Arial" w:hAnsi="Arial" w:cs="Arial"/>
                <w:color w:val="000000"/>
                <w:position w:val="-2"/>
                <w:sz w:val="18"/>
                <w:szCs w:val="18"/>
              </w:rPr>
              <w:t> </w:t>
            </w:r>
          </w:p>
          <w:p w14:paraId="1D710DB0" w14:textId="77777777" w:rsidR="00AE0B37" w:rsidRDefault="00F2395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E0B37" w14:paraId="082D019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DD000EC" w14:textId="77777777" w:rsidR="00AE0B37" w:rsidRDefault="00F2395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C01D32" w14:textId="77777777" w:rsidR="00AE0B37" w:rsidRDefault="00F23950">
            <w:r>
              <w:rPr>
                <w:rFonts w:ascii="Arial" w:hAnsi="Arial" w:cs="Arial"/>
                <w:color w:val="000000"/>
                <w:position w:val="-2"/>
                <w:sz w:val="18"/>
                <w:szCs w:val="18"/>
              </w:rPr>
              <w:t> </w:t>
            </w:r>
          </w:p>
        </w:tc>
      </w:tr>
      <w:tr w:rsidR="00AE0B37" w14:paraId="5599DA5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A31CEE" w14:textId="77777777" w:rsidR="00AE0B37" w:rsidRDefault="00F2395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99A1D7" w14:textId="77777777" w:rsidR="00AE0B37" w:rsidRDefault="00F23950">
            <w:pPr>
              <w:spacing w:before="135" w:after="135"/>
              <w:jc w:val="both"/>
              <w:textAlignment w:val="center"/>
            </w:pPr>
            <w:r>
              <w:rPr>
                <w:rFonts w:ascii="Arial" w:hAnsi="Arial" w:cs="Arial"/>
                <w:color w:val="000000"/>
                <w:position w:val="-2"/>
                <w:sz w:val="18"/>
                <w:szCs w:val="18"/>
              </w:rPr>
              <w:t>Opis del, ki jih bo izvedel podizvajalec:</w:t>
            </w:r>
          </w:p>
          <w:p w14:paraId="05E2849C" w14:textId="77777777" w:rsidR="00AE0B37" w:rsidRDefault="00F23950">
            <w:pPr>
              <w:spacing w:before="135" w:after="135"/>
              <w:jc w:val="both"/>
              <w:textAlignment w:val="center"/>
            </w:pPr>
            <w:r>
              <w:rPr>
                <w:rFonts w:ascii="Arial" w:hAnsi="Arial" w:cs="Arial"/>
                <w:color w:val="000000"/>
                <w:position w:val="-2"/>
                <w:sz w:val="18"/>
                <w:szCs w:val="18"/>
              </w:rPr>
              <w:t> </w:t>
            </w:r>
          </w:p>
          <w:p w14:paraId="5E05FD6E" w14:textId="77777777" w:rsidR="00AE0B37" w:rsidRDefault="00F23950">
            <w:pPr>
              <w:spacing w:before="135" w:after="135"/>
              <w:jc w:val="both"/>
              <w:textAlignment w:val="center"/>
            </w:pPr>
            <w:r>
              <w:rPr>
                <w:rFonts w:ascii="Arial" w:hAnsi="Arial" w:cs="Arial"/>
                <w:color w:val="000000"/>
                <w:position w:val="-2"/>
                <w:sz w:val="18"/>
                <w:szCs w:val="18"/>
              </w:rPr>
              <w:t>% končne ponudbe vrednosti, ki jo bo izvedel podizvajalec: ____</w:t>
            </w:r>
          </w:p>
          <w:p w14:paraId="26D85DF9" w14:textId="77777777" w:rsidR="00AE0B37" w:rsidRDefault="00F23950">
            <w:pPr>
              <w:spacing w:before="135" w:after="135"/>
              <w:jc w:val="both"/>
              <w:textAlignment w:val="center"/>
            </w:pPr>
            <w:r>
              <w:rPr>
                <w:rFonts w:ascii="Arial" w:hAnsi="Arial" w:cs="Arial"/>
                <w:color w:val="000000"/>
                <w:position w:val="-2"/>
                <w:sz w:val="18"/>
                <w:szCs w:val="18"/>
              </w:rPr>
              <w:t> </w:t>
            </w:r>
          </w:p>
        </w:tc>
      </w:tr>
    </w:tbl>
    <w:p w14:paraId="0A5A475A" w14:textId="77777777" w:rsidR="00AE0B37" w:rsidRDefault="00F2395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46FF1F4" w14:textId="77777777" w:rsidR="00AE0B37" w:rsidRDefault="00F2395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AE0B37" w14:paraId="2830FA85" w14:textId="77777777">
        <w:tc>
          <w:tcPr>
            <w:tcW w:w="4080" w:type="dxa"/>
            <w:tcMar>
              <w:top w:w="135" w:type="dxa"/>
              <w:bottom w:w="135" w:type="dxa"/>
            </w:tcMar>
            <w:vAlign w:val="center"/>
          </w:tcPr>
          <w:p w14:paraId="15A20891" w14:textId="77777777" w:rsidR="00AE0B37" w:rsidRDefault="00F23950">
            <w:r>
              <w:rPr>
                <w:rFonts w:ascii="Arial" w:hAnsi="Arial" w:cs="Arial"/>
                <w:color w:val="000000"/>
                <w:position w:val="-2"/>
                <w:sz w:val="18"/>
                <w:szCs w:val="18"/>
              </w:rPr>
              <w:t>Kraj in datum:</w:t>
            </w:r>
          </w:p>
        </w:tc>
        <w:tc>
          <w:tcPr>
            <w:tcW w:w="0" w:type="auto"/>
            <w:tcMar>
              <w:top w:w="135" w:type="dxa"/>
              <w:bottom w:w="135" w:type="dxa"/>
            </w:tcMar>
            <w:vAlign w:val="center"/>
          </w:tcPr>
          <w:p w14:paraId="042F5DE0" w14:textId="77777777" w:rsidR="00AE0B37" w:rsidRDefault="00F23950">
            <w:r>
              <w:rPr>
                <w:rFonts w:ascii="Arial" w:hAnsi="Arial" w:cs="Arial"/>
                <w:color w:val="000000"/>
                <w:position w:val="-2"/>
                <w:sz w:val="18"/>
                <w:szCs w:val="18"/>
              </w:rPr>
              <w:t>Ime in priimek: _____________________</w:t>
            </w:r>
          </w:p>
        </w:tc>
      </w:tr>
      <w:tr w:rsidR="00AE0B37" w14:paraId="171D2659" w14:textId="77777777">
        <w:tc>
          <w:tcPr>
            <w:tcW w:w="4080" w:type="dxa"/>
            <w:tcMar>
              <w:top w:w="135" w:type="dxa"/>
              <w:bottom w:w="135" w:type="dxa"/>
            </w:tcMar>
            <w:vAlign w:val="center"/>
          </w:tcPr>
          <w:p w14:paraId="7A07973B" w14:textId="77777777" w:rsidR="00AE0B37" w:rsidRDefault="00F23950">
            <w:r>
              <w:rPr>
                <w:rFonts w:ascii="Arial" w:hAnsi="Arial" w:cs="Arial"/>
                <w:color w:val="000000"/>
                <w:position w:val="-2"/>
                <w:sz w:val="18"/>
                <w:szCs w:val="18"/>
              </w:rPr>
              <w:t> </w:t>
            </w:r>
          </w:p>
        </w:tc>
        <w:tc>
          <w:tcPr>
            <w:tcW w:w="0" w:type="auto"/>
            <w:tcMar>
              <w:top w:w="135" w:type="dxa"/>
              <w:bottom w:w="135" w:type="dxa"/>
            </w:tcMar>
            <w:vAlign w:val="center"/>
          </w:tcPr>
          <w:p w14:paraId="1041A740" w14:textId="77777777" w:rsidR="00AE0B37" w:rsidRDefault="00AE0B37"/>
          <w:p w14:paraId="41B9FC9F" w14:textId="77777777" w:rsidR="00AE0B37" w:rsidRDefault="00F23950">
            <w:pPr>
              <w:jc w:val="center"/>
            </w:pPr>
            <w:r>
              <w:rPr>
                <w:rFonts w:ascii="Arial" w:hAnsi="Arial" w:cs="Arial"/>
                <w:color w:val="A9A9A9"/>
                <w:position w:val="-2"/>
                <w:sz w:val="18"/>
                <w:szCs w:val="18"/>
              </w:rPr>
              <w:t>(žig in podpis)</w:t>
            </w:r>
          </w:p>
        </w:tc>
      </w:tr>
    </w:tbl>
    <w:p w14:paraId="5454DBDA" w14:textId="77777777" w:rsidR="00AE0B37" w:rsidRDefault="00F2395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56832AE3" w14:textId="77777777" w:rsidR="00AE0B37" w:rsidRDefault="00AE0B37">
      <w:pPr>
        <w:sectPr w:rsidR="00AE0B37" w:rsidSect="006E7A2B">
          <w:footerReference w:type="default" r:id="rId21"/>
          <w:pgSz w:w="11906" w:h="16838"/>
          <w:pgMar w:top="1418" w:right="1418" w:bottom="1418" w:left="1418" w:header="567" w:footer="596" w:gutter="0"/>
          <w:cols w:space="708"/>
          <w:docGrid w:linePitch="360"/>
        </w:sectPr>
      </w:pPr>
    </w:p>
    <w:p w14:paraId="01112780" w14:textId="79502BD5" w:rsidR="00252358" w:rsidRPr="00590863" w:rsidRDefault="00F2395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F51B4C">
        <w:rPr>
          <w:rFonts w:ascii="Arial" w:hAnsi="Arial" w:cs="Arial"/>
          <w:sz w:val="18"/>
          <w:szCs w:val="18"/>
        </w:rPr>
        <w:t>4</w:t>
      </w:r>
    </w:p>
    <w:p w14:paraId="0A251599" w14:textId="77777777" w:rsidR="00252358" w:rsidRPr="00252358" w:rsidRDefault="003A2DC4" w:rsidP="00252358"/>
    <w:p w14:paraId="4BBA359F" w14:textId="77777777" w:rsidR="00EB2A75" w:rsidRDefault="00F2395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1A7EC17" w14:textId="77777777" w:rsidR="00EB2A75" w:rsidRDefault="003A2DC4" w:rsidP="00EB2A75">
      <w:pPr>
        <w:spacing w:after="120"/>
        <w:rPr>
          <w:rFonts w:ascii="Arial" w:hAnsi="Arial" w:cs="Arial"/>
        </w:rPr>
      </w:pPr>
    </w:p>
    <w:p w14:paraId="62190FE9" w14:textId="77777777" w:rsidR="00AE0B37" w:rsidRDefault="00F2395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6844A83" w14:textId="77777777" w:rsidR="00AE0B37" w:rsidRDefault="00F2395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0B37" w14:paraId="50AAC3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2B80DF" w14:textId="77777777" w:rsidR="00AE0B37" w:rsidRDefault="00F23950">
            <w:pPr>
              <w:spacing w:before="135" w:after="135"/>
              <w:jc w:val="both"/>
              <w:textAlignment w:val="center"/>
            </w:pPr>
            <w:r>
              <w:rPr>
                <w:rFonts w:ascii="Arial" w:hAnsi="Arial" w:cs="Arial"/>
                <w:b/>
                <w:bCs/>
                <w:color w:val="000000"/>
                <w:position w:val="-2"/>
                <w:sz w:val="18"/>
                <w:szCs w:val="18"/>
              </w:rPr>
              <w:t>Ime in priimek</w:t>
            </w:r>
          </w:p>
          <w:p w14:paraId="3BFBB976" w14:textId="77777777" w:rsidR="00AE0B37" w:rsidRDefault="00F23950">
            <w:pPr>
              <w:spacing w:before="135" w:after="135"/>
              <w:jc w:val="both"/>
              <w:textAlignment w:val="center"/>
            </w:pPr>
            <w:r>
              <w:rPr>
                <w:rFonts w:ascii="Arial" w:hAnsi="Arial" w:cs="Arial"/>
                <w:b/>
                <w:bCs/>
                <w:color w:val="000000"/>
                <w:position w:val="-2"/>
                <w:sz w:val="18"/>
                <w:szCs w:val="18"/>
              </w:rPr>
              <w:t>ali</w:t>
            </w:r>
          </w:p>
          <w:p w14:paraId="4306C486" w14:textId="77777777" w:rsidR="00AE0B37" w:rsidRDefault="00F2395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E2EA7" w14:textId="77777777" w:rsidR="00AE0B37" w:rsidRDefault="00F23950">
            <w:pPr>
              <w:spacing w:before="135" w:after="135"/>
              <w:jc w:val="both"/>
              <w:textAlignment w:val="center"/>
            </w:pPr>
            <w:r>
              <w:rPr>
                <w:rFonts w:ascii="Arial" w:hAnsi="Arial" w:cs="Arial"/>
                <w:b/>
                <w:bCs/>
                <w:color w:val="000000"/>
                <w:position w:val="-2"/>
                <w:sz w:val="18"/>
                <w:szCs w:val="18"/>
              </w:rPr>
              <w:t>Naslov prebivališča</w:t>
            </w:r>
          </w:p>
          <w:p w14:paraId="3640C50A" w14:textId="77777777" w:rsidR="00AE0B37" w:rsidRDefault="00F23950">
            <w:pPr>
              <w:spacing w:before="135" w:after="135"/>
              <w:jc w:val="both"/>
              <w:textAlignment w:val="center"/>
            </w:pPr>
            <w:r>
              <w:rPr>
                <w:rFonts w:ascii="Arial" w:hAnsi="Arial" w:cs="Arial"/>
                <w:b/>
                <w:bCs/>
                <w:color w:val="000000"/>
                <w:position w:val="-2"/>
                <w:sz w:val="18"/>
                <w:szCs w:val="18"/>
              </w:rPr>
              <w:t>ali</w:t>
            </w:r>
          </w:p>
          <w:p w14:paraId="6DD3DA96" w14:textId="77777777" w:rsidR="00AE0B37" w:rsidRDefault="00F239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5910B" w14:textId="77777777" w:rsidR="00AE0B37" w:rsidRDefault="00F23950">
            <w:pPr>
              <w:spacing w:before="135" w:after="135"/>
              <w:jc w:val="both"/>
              <w:textAlignment w:val="center"/>
            </w:pPr>
            <w:r>
              <w:rPr>
                <w:rFonts w:ascii="Arial" w:hAnsi="Arial" w:cs="Arial"/>
                <w:b/>
                <w:bCs/>
                <w:color w:val="000000"/>
                <w:position w:val="-2"/>
                <w:sz w:val="18"/>
                <w:szCs w:val="18"/>
              </w:rPr>
              <w:t>Delež lastništva</w:t>
            </w:r>
          </w:p>
          <w:p w14:paraId="004A4A36" w14:textId="77777777" w:rsidR="00AE0B37" w:rsidRDefault="00F23950">
            <w:pPr>
              <w:spacing w:before="135" w:after="135"/>
              <w:jc w:val="both"/>
              <w:textAlignment w:val="center"/>
            </w:pPr>
            <w:r>
              <w:rPr>
                <w:rFonts w:ascii="Arial" w:hAnsi="Arial" w:cs="Arial"/>
                <w:b/>
                <w:bCs/>
                <w:color w:val="000000"/>
                <w:position w:val="-2"/>
                <w:sz w:val="18"/>
                <w:szCs w:val="18"/>
              </w:rPr>
              <w:t>ali</w:t>
            </w:r>
          </w:p>
          <w:p w14:paraId="3D0DACCB" w14:textId="77777777" w:rsidR="00AE0B37" w:rsidRDefault="00F23950">
            <w:pPr>
              <w:spacing w:before="135" w:after="135"/>
              <w:jc w:val="both"/>
              <w:textAlignment w:val="center"/>
            </w:pPr>
            <w:r>
              <w:rPr>
                <w:rFonts w:ascii="Arial" w:hAnsi="Arial" w:cs="Arial"/>
                <w:b/>
                <w:bCs/>
                <w:color w:val="000000"/>
                <w:position w:val="-2"/>
                <w:sz w:val="18"/>
                <w:szCs w:val="18"/>
              </w:rPr>
              <w:t>Delež lastništva gospodarskega subjekta</w:t>
            </w:r>
          </w:p>
        </w:tc>
      </w:tr>
      <w:tr w:rsidR="00AE0B37" w14:paraId="0415EF9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A938B"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B036D"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6F54D4"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2A348B5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5D5B1"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33C39B"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3D378"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07A5F8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28643"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58344"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39BA1D"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6FC5779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78E19"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30796"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6C94D" w14:textId="77777777" w:rsidR="00AE0B37" w:rsidRDefault="00F23950">
            <w:pPr>
              <w:spacing w:before="135" w:after="135"/>
              <w:jc w:val="both"/>
              <w:textAlignment w:val="center"/>
            </w:pPr>
            <w:r>
              <w:rPr>
                <w:rFonts w:ascii="Arial" w:hAnsi="Arial" w:cs="Arial"/>
                <w:color w:val="000000"/>
                <w:position w:val="-2"/>
                <w:sz w:val="18"/>
                <w:szCs w:val="18"/>
              </w:rPr>
              <w:t> </w:t>
            </w:r>
          </w:p>
        </w:tc>
      </w:tr>
    </w:tbl>
    <w:p w14:paraId="05890BC3" w14:textId="77777777" w:rsidR="00AE0B37" w:rsidRDefault="00F2395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0B37" w14:paraId="177A4A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4E4B8" w14:textId="77777777" w:rsidR="00AE0B37" w:rsidRDefault="00F2395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175F7A" w14:textId="77777777" w:rsidR="00AE0B37" w:rsidRDefault="00F2395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B6B63E" w14:textId="77777777" w:rsidR="00AE0B37" w:rsidRDefault="00F23950">
            <w:pPr>
              <w:spacing w:before="135" w:after="135"/>
              <w:jc w:val="both"/>
              <w:textAlignment w:val="center"/>
            </w:pPr>
            <w:r>
              <w:rPr>
                <w:rFonts w:ascii="Arial" w:hAnsi="Arial" w:cs="Arial"/>
                <w:b/>
                <w:bCs/>
                <w:color w:val="000000"/>
                <w:position w:val="-2"/>
                <w:sz w:val="18"/>
                <w:szCs w:val="18"/>
              </w:rPr>
              <w:t>Delež lastništva gospodarskega subjekta</w:t>
            </w:r>
          </w:p>
        </w:tc>
      </w:tr>
      <w:tr w:rsidR="00AE0B37" w14:paraId="5F4F65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BAE02"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F5586"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10C481"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14FF53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08DF60"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6E2364"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0920A"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26CB3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20588"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AF29E"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A8ACA" w14:textId="77777777" w:rsidR="00AE0B37" w:rsidRDefault="00F23950">
            <w:pPr>
              <w:spacing w:before="135" w:after="135"/>
              <w:jc w:val="both"/>
              <w:textAlignment w:val="center"/>
            </w:pPr>
            <w:r>
              <w:rPr>
                <w:rFonts w:ascii="Arial" w:hAnsi="Arial" w:cs="Arial"/>
                <w:color w:val="000000"/>
                <w:position w:val="-2"/>
                <w:sz w:val="18"/>
                <w:szCs w:val="18"/>
              </w:rPr>
              <w:t> </w:t>
            </w:r>
          </w:p>
        </w:tc>
      </w:tr>
      <w:tr w:rsidR="00AE0B37" w14:paraId="0F2CB5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F8B7C"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6EEEF" w14:textId="77777777" w:rsidR="00AE0B37" w:rsidRDefault="00F2395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592D55" w14:textId="77777777" w:rsidR="00AE0B37" w:rsidRDefault="00F23950">
            <w:pPr>
              <w:spacing w:before="135" w:after="135"/>
              <w:jc w:val="both"/>
              <w:textAlignment w:val="center"/>
            </w:pPr>
            <w:r>
              <w:rPr>
                <w:rFonts w:ascii="Arial" w:hAnsi="Arial" w:cs="Arial"/>
                <w:color w:val="000000"/>
                <w:position w:val="-2"/>
                <w:sz w:val="18"/>
                <w:szCs w:val="18"/>
              </w:rPr>
              <w:t> </w:t>
            </w:r>
          </w:p>
        </w:tc>
      </w:tr>
    </w:tbl>
    <w:p w14:paraId="413E9BDF" w14:textId="77777777" w:rsidR="00AE0B37" w:rsidRDefault="00F2395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E0B37" w14:paraId="13EA3594" w14:textId="77777777">
        <w:tc>
          <w:tcPr>
            <w:tcW w:w="4080" w:type="dxa"/>
            <w:tcMar>
              <w:top w:w="75" w:type="dxa"/>
              <w:bottom w:w="75" w:type="dxa"/>
            </w:tcMar>
            <w:vAlign w:val="center"/>
          </w:tcPr>
          <w:p w14:paraId="19EEA131" w14:textId="77777777" w:rsidR="00AE0B37" w:rsidRDefault="00F23950">
            <w:r>
              <w:rPr>
                <w:rFonts w:ascii="Arial" w:hAnsi="Arial" w:cs="Arial"/>
                <w:color w:val="000000"/>
                <w:position w:val="-2"/>
                <w:sz w:val="18"/>
                <w:szCs w:val="18"/>
              </w:rPr>
              <w:t>Kraj in datum:</w:t>
            </w:r>
          </w:p>
        </w:tc>
        <w:tc>
          <w:tcPr>
            <w:tcW w:w="0" w:type="auto"/>
            <w:tcMar>
              <w:top w:w="75" w:type="dxa"/>
              <w:bottom w:w="75" w:type="dxa"/>
            </w:tcMar>
            <w:vAlign w:val="center"/>
          </w:tcPr>
          <w:p w14:paraId="72AA8CD8" w14:textId="77777777" w:rsidR="00AE0B37" w:rsidRDefault="00F23950">
            <w:r>
              <w:rPr>
                <w:rFonts w:ascii="Arial" w:hAnsi="Arial" w:cs="Arial"/>
                <w:color w:val="000000"/>
                <w:position w:val="-2"/>
                <w:sz w:val="18"/>
                <w:szCs w:val="18"/>
              </w:rPr>
              <w:t>Ime in priimek: _____________________</w:t>
            </w:r>
          </w:p>
        </w:tc>
      </w:tr>
      <w:tr w:rsidR="00AE0B37" w14:paraId="315BDD10" w14:textId="77777777">
        <w:tc>
          <w:tcPr>
            <w:tcW w:w="4080" w:type="dxa"/>
            <w:tcMar>
              <w:top w:w="75" w:type="dxa"/>
              <w:bottom w:w="75" w:type="dxa"/>
            </w:tcMar>
            <w:vAlign w:val="center"/>
          </w:tcPr>
          <w:p w14:paraId="1B163307" w14:textId="77777777" w:rsidR="00AE0B37" w:rsidRDefault="00F23950">
            <w:r>
              <w:rPr>
                <w:rFonts w:ascii="Arial" w:hAnsi="Arial" w:cs="Arial"/>
                <w:color w:val="000000"/>
                <w:position w:val="-2"/>
                <w:sz w:val="18"/>
                <w:szCs w:val="18"/>
              </w:rPr>
              <w:t> </w:t>
            </w:r>
          </w:p>
        </w:tc>
        <w:tc>
          <w:tcPr>
            <w:tcW w:w="0" w:type="auto"/>
            <w:tcMar>
              <w:top w:w="75" w:type="dxa"/>
              <w:bottom w:w="75" w:type="dxa"/>
            </w:tcMar>
            <w:vAlign w:val="center"/>
          </w:tcPr>
          <w:p w14:paraId="3DB0593A" w14:textId="77777777" w:rsidR="00AE0B37" w:rsidRDefault="00F23950">
            <w:pPr>
              <w:jc w:val="center"/>
            </w:pPr>
            <w:r>
              <w:rPr>
                <w:rFonts w:ascii="Arial" w:hAnsi="Arial" w:cs="Arial"/>
                <w:color w:val="000000"/>
                <w:position w:val="-2"/>
                <w:sz w:val="18"/>
                <w:szCs w:val="18"/>
              </w:rPr>
              <w:t>(žig in podpis)</w:t>
            </w:r>
          </w:p>
        </w:tc>
      </w:tr>
    </w:tbl>
    <w:p w14:paraId="2C3C843B" w14:textId="77777777" w:rsidR="00AE0B37" w:rsidRDefault="00F23950">
      <w:pPr>
        <w:spacing w:before="225" w:after="225" w:line="240" w:lineRule="auto"/>
        <w:jc w:val="both"/>
      </w:pPr>
      <w:r>
        <w:rPr>
          <w:rFonts w:ascii="Arial" w:hAnsi="Arial" w:cs="Arial"/>
          <w:color w:val="000000"/>
          <w:sz w:val="18"/>
          <w:szCs w:val="18"/>
        </w:rPr>
        <w:t> </w:t>
      </w:r>
    </w:p>
    <w:p w14:paraId="28A9A7F9" w14:textId="77777777" w:rsidR="00AE0B37" w:rsidRDefault="00F2395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F9DBB73" w14:textId="77777777" w:rsidR="00AE0B37" w:rsidRDefault="00AE0B37">
      <w:pPr>
        <w:sectPr w:rsidR="00AE0B37" w:rsidSect="006E7A2B">
          <w:footerReference w:type="default" r:id="rId22"/>
          <w:pgSz w:w="11906" w:h="16838"/>
          <w:pgMar w:top="1418" w:right="1418" w:bottom="1418" w:left="1418" w:header="567" w:footer="596" w:gutter="0"/>
          <w:cols w:space="708"/>
          <w:docGrid w:linePitch="360"/>
        </w:sectPr>
      </w:pPr>
    </w:p>
    <w:p w14:paraId="312CE2E6" w14:textId="77777777" w:rsidR="00AC0380" w:rsidRPr="00116091" w:rsidRDefault="00F2395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2096D45" w14:textId="77777777" w:rsidR="00AC0380" w:rsidRDefault="003A2DC4" w:rsidP="00AC0380">
      <w:pPr>
        <w:rPr>
          <w:rFonts w:ascii="Arial" w:hAnsi="Arial" w:cs="Arial"/>
        </w:rPr>
      </w:pPr>
    </w:p>
    <w:p w14:paraId="26F9C614"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Pogodbeni stranki</w:t>
      </w:r>
    </w:p>
    <w:p w14:paraId="5730BA71" w14:textId="77777777" w:rsidR="0056074D" w:rsidRPr="0056074D" w:rsidRDefault="0056074D" w:rsidP="0056074D">
      <w:pPr>
        <w:spacing w:line="264" w:lineRule="auto"/>
        <w:jc w:val="both"/>
        <w:rPr>
          <w:rFonts w:ascii="Arial" w:hAnsi="Arial" w:cs="Arial"/>
          <w:sz w:val="18"/>
          <w:szCs w:val="18"/>
        </w:rPr>
      </w:pPr>
    </w:p>
    <w:p w14:paraId="036D5E57"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b/>
          <w:bCs/>
          <w:sz w:val="18"/>
          <w:szCs w:val="18"/>
        </w:rPr>
        <w:t xml:space="preserve">OBČINA GORENJA VAS – POLJANE, Poljanska cesta 87, 4224 Gorenja vas, </w:t>
      </w:r>
      <w:r w:rsidRPr="0056074D">
        <w:rPr>
          <w:rFonts w:ascii="Arial" w:hAnsi="Arial" w:cs="Arial"/>
          <w:sz w:val="18"/>
          <w:szCs w:val="18"/>
        </w:rPr>
        <w:t>ki jo zastopa župan Janez Milan ČADEŽ</w:t>
      </w:r>
    </w:p>
    <w:p w14:paraId="15C8E88E" w14:textId="77777777" w:rsidR="0056074D" w:rsidRPr="0056074D" w:rsidRDefault="0056074D" w:rsidP="0056074D">
      <w:pPr>
        <w:tabs>
          <w:tab w:val="left" w:pos="1620"/>
        </w:tabs>
        <w:spacing w:line="264" w:lineRule="auto"/>
        <w:jc w:val="both"/>
        <w:rPr>
          <w:rFonts w:ascii="Arial" w:hAnsi="Arial" w:cs="Arial"/>
          <w:sz w:val="18"/>
          <w:szCs w:val="18"/>
        </w:rPr>
      </w:pPr>
      <w:r w:rsidRPr="0056074D">
        <w:rPr>
          <w:rFonts w:ascii="Arial" w:hAnsi="Arial" w:cs="Arial"/>
          <w:sz w:val="18"/>
          <w:szCs w:val="18"/>
        </w:rPr>
        <w:t>matična številka:</w:t>
      </w:r>
      <w:r w:rsidRPr="0056074D">
        <w:rPr>
          <w:rFonts w:ascii="Arial" w:hAnsi="Arial" w:cs="Arial"/>
          <w:sz w:val="18"/>
          <w:szCs w:val="18"/>
        </w:rPr>
        <w:tab/>
        <w:t>5883261000</w:t>
      </w:r>
    </w:p>
    <w:p w14:paraId="578E44DC" w14:textId="77777777" w:rsidR="0056074D" w:rsidRPr="0056074D" w:rsidRDefault="0056074D" w:rsidP="0056074D">
      <w:pPr>
        <w:tabs>
          <w:tab w:val="left" w:pos="1620"/>
        </w:tabs>
        <w:spacing w:line="264" w:lineRule="auto"/>
        <w:jc w:val="both"/>
        <w:rPr>
          <w:rFonts w:ascii="Arial" w:hAnsi="Arial" w:cs="Arial"/>
          <w:sz w:val="18"/>
          <w:szCs w:val="18"/>
        </w:rPr>
      </w:pPr>
      <w:r w:rsidRPr="0056074D">
        <w:rPr>
          <w:rFonts w:ascii="Arial" w:hAnsi="Arial" w:cs="Arial"/>
          <w:sz w:val="18"/>
          <w:szCs w:val="18"/>
        </w:rPr>
        <w:t>ID za DDV:</w:t>
      </w:r>
      <w:r w:rsidRPr="0056074D">
        <w:rPr>
          <w:rFonts w:ascii="Arial" w:hAnsi="Arial" w:cs="Arial"/>
          <w:sz w:val="18"/>
          <w:szCs w:val="18"/>
        </w:rPr>
        <w:tab/>
        <w:t>SI63943026</w:t>
      </w:r>
    </w:p>
    <w:p w14:paraId="07F48B62" w14:textId="77777777" w:rsidR="0056074D" w:rsidRPr="0056074D" w:rsidRDefault="0056074D" w:rsidP="0056074D">
      <w:pPr>
        <w:tabs>
          <w:tab w:val="left" w:pos="1620"/>
          <w:tab w:val="left" w:pos="1980"/>
        </w:tabs>
        <w:spacing w:line="264" w:lineRule="auto"/>
        <w:jc w:val="both"/>
        <w:rPr>
          <w:rFonts w:ascii="Arial" w:hAnsi="Arial" w:cs="Arial"/>
          <w:sz w:val="18"/>
          <w:szCs w:val="18"/>
        </w:rPr>
      </w:pPr>
      <w:r w:rsidRPr="0056074D">
        <w:rPr>
          <w:rFonts w:ascii="Arial" w:hAnsi="Arial" w:cs="Arial"/>
          <w:sz w:val="18"/>
          <w:szCs w:val="18"/>
        </w:rPr>
        <w:t>transakcijski račun:</w:t>
      </w:r>
      <w:r w:rsidRPr="0056074D">
        <w:rPr>
          <w:rFonts w:ascii="Arial" w:hAnsi="Arial" w:cs="Arial"/>
          <w:sz w:val="18"/>
          <w:szCs w:val="18"/>
        </w:rPr>
        <w:tab/>
        <w:t>SI56 0122 7010 0007 212 – UJP</w:t>
      </w:r>
    </w:p>
    <w:p w14:paraId="4B93F1D0"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(v nadaljevanju naročnik)</w:t>
      </w:r>
    </w:p>
    <w:p w14:paraId="05B08FC8" w14:textId="77777777" w:rsidR="0056074D" w:rsidRPr="0056074D" w:rsidRDefault="0056074D" w:rsidP="0056074D">
      <w:pPr>
        <w:spacing w:line="264" w:lineRule="auto"/>
        <w:jc w:val="both"/>
        <w:rPr>
          <w:rFonts w:ascii="Arial" w:hAnsi="Arial" w:cs="Arial"/>
          <w:sz w:val="18"/>
          <w:szCs w:val="18"/>
        </w:rPr>
      </w:pPr>
    </w:p>
    <w:p w14:paraId="6188AF9D"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in</w:t>
      </w:r>
    </w:p>
    <w:p w14:paraId="53C61092" w14:textId="77777777" w:rsidR="0056074D" w:rsidRPr="0056074D" w:rsidRDefault="0056074D" w:rsidP="0056074D">
      <w:pPr>
        <w:spacing w:line="264" w:lineRule="auto"/>
        <w:jc w:val="both"/>
        <w:rPr>
          <w:rFonts w:ascii="Arial" w:hAnsi="Arial" w:cs="Arial"/>
          <w:sz w:val="18"/>
          <w:szCs w:val="18"/>
        </w:rPr>
      </w:pPr>
    </w:p>
    <w:p w14:paraId="70769883"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b/>
          <w:sz w:val="18"/>
          <w:szCs w:val="18"/>
        </w:rPr>
        <w:t xml:space="preserve">__________________________________, </w:t>
      </w:r>
      <w:r w:rsidRPr="0056074D">
        <w:rPr>
          <w:rFonts w:ascii="Arial" w:hAnsi="Arial" w:cs="Arial"/>
          <w:sz w:val="18"/>
          <w:szCs w:val="18"/>
        </w:rPr>
        <w:t>ki ju zastopa _____________________</w:t>
      </w:r>
    </w:p>
    <w:p w14:paraId="10C5D3E0" w14:textId="77777777" w:rsidR="0056074D" w:rsidRPr="0056074D" w:rsidRDefault="0056074D" w:rsidP="0056074D">
      <w:pPr>
        <w:tabs>
          <w:tab w:val="left" w:pos="1843"/>
        </w:tabs>
        <w:spacing w:line="264" w:lineRule="auto"/>
        <w:jc w:val="both"/>
        <w:rPr>
          <w:rFonts w:ascii="Arial" w:hAnsi="Arial" w:cs="Arial"/>
          <w:sz w:val="18"/>
          <w:szCs w:val="18"/>
        </w:rPr>
      </w:pPr>
      <w:r w:rsidRPr="0056074D">
        <w:rPr>
          <w:rFonts w:ascii="Arial" w:hAnsi="Arial" w:cs="Arial"/>
          <w:sz w:val="18"/>
          <w:szCs w:val="18"/>
        </w:rPr>
        <w:t>matična številka:</w:t>
      </w:r>
      <w:r w:rsidRPr="0056074D">
        <w:rPr>
          <w:rFonts w:ascii="Arial" w:hAnsi="Arial" w:cs="Arial"/>
          <w:sz w:val="18"/>
          <w:szCs w:val="18"/>
        </w:rPr>
        <w:tab/>
        <w:t>______________</w:t>
      </w:r>
    </w:p>
    <w:p w14:paraId="105DFCA3" w14:textId="77777777" w:rsidR="0056074D" w:rsidRPr="0056074D" w:rsidRDefault="0056074D" w:rsidP="0056074D">
      <w:pPr>
        <w:tabs>
          <w:tab w:val="left" w:pos="1843"/>
        </w:tabs>
        <w:spacing w:line="264" w:lineRule="auto"/>
        <w:jc w:val="both"/>
        <w:rPr>
          <w:rFonts w:ascii="Arial" w:hAnsi="Arial" w:cs="Arial"/>
          <w:sz w:val="18"/>
          <w:szCs w:val="18"/>
        </w:rPr>
      </w:pPr>
      <w:r w:rsidRPr="0056074D">
        <w:rPr>
          <w:rFonts w:ascii="Arial" w:hAnsi="Arial" w:cs="Arial"/>
          <w:sz w:val="18"/>
          <w:szCs w:val="18"/>
        </w:rPr>
        <w:t xml:space="preserve">ID za DDV: </w:t>
      </w:r>
      <w:r w:rsidRPr="0056074D">
        <w:rPr>
          <w:rFonts w:ascii="Arial" w:hAnsi="Arial" w:cs="Arial"/>
          <w:sz w:val="18"/>
          <w:szCs w:val="18"/>
        </w:rPr>
        <w:tab/>
        <w:t xml:space="preserve">_________________ </w:t>
      </w:r>
    </w:p>
    <w:p w14:paraId="00B1BEE7" w14:textId="77777777" w:rsidR="0056074D" w:rsidRPr="0056074D" w:rsidRDefault="0056074D" w:rsidP="0056074D">
      <w:pPr>
        <w:tabs>
          <w:tab w:val="left" w:pos="1843"/>
        </w:tabs>
        <w:spacing w:line="264" w:lineRule="auto"/>
        <w:jc w:val="both"/>
        <w:rPr>
          <w:rFonts w:ascii="Arial" w:hAnsi="Arial" w:cs="Arial"/>
          <w:sz w:val="18"/>
          <w:szCs w:val="18"/>
        </w:rPr>
      </w:pPr>
      <w:r w:rsidRPr="0056074D">
        <w:rPr>
          <w:rFonts w:ascii="Arial" w:hAnsi="Arial" w:cs="Arial"/>
          <w:sz w:val="18"/>
          <w:szCs w:val="18"/>
        </w:rPr>
        <w:t>transakcijski račun:</w:t>
      </w:r>
      <w:r w:rsidRPr="0056074D">
        <w:rPr>
          <w:rFonts w:ascii="Arial" w:hAnsi="Arial" w:cs="Arial"/>
          <w:sz w:val="18"/>
          <w:szCs w:val="18"/>
        </w:rPr>
        <w:tab/>
        <w:t>______________________________</w:t>
      </w:r>
    </w:p>
    <w:p w14:paraId="3DF5548C" w14:textId="77777777" w:rsidR="0056074D" w:rsidRPr="0056074D" w:rsidRDefault="0056074D" w:rsidP="0056074D">
      <w:pPr>
        <w:tabs>
          <w:tab w:val="left" w:pos="1620"/>
        </w:tabs>
        <w:spacing w:line="264" w:lineRule="auto"/>
        <w:jc w:val="both"/>
        <w:rPr>
          <w:rFonts w:ascii="Arial" w:hAnsi="Arial" w:cs="Arial"/>
          <w:sz w:val="18"/>
          <w:szCs w:val="18"/>
        </w:rPr>
      </w:pPr>
      <w:r w:rsidRPr="0056074D">
        <w:rPr>
          <w:rFonts w:ascii="Arial" w:hAnsi="Arial" w:cs="Arial"/>
          <w:sz w:val="18"/>
          <w:szCs w:val="18"/>
        </w:rPr>
        <w:t>(v nadaljevanju: izvajalec)</w:t>
      </w:r>
    </w:p>
    <w:p w14:paraId="07B95448" w14:textId="77777777" w:rsidR="0056074D" w:rsidRPr="0056074D" w:rsidRDefault="0056074D" w:rsidP="0056074D">
      <w:pPr>
        <w:spacing w:line="264" w:lineRule="auto"/>
        <w:jc w:val="both"/>
        <w:rPr>
          <w:rFonts w:ascii="Arial" w:hAnsi="Arial" w:cs="Arial"/>
          <w:sz w:val="18"/>
          <w:szCs w:val="18"/>
        </w:rPr>
      </w:pPr>
    </w:p>
    <w:p w14:paraId="6BE30FCB"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sklepata naslednjo</w:t>
      </w:r>
    </w:p>
    <w:p w14:paraId="00E1BD16" w14:textId="77777777" w:rsidR="0056074D" w:rsidRPr="0056074D" w:rsidRDefault="0056074D" w:rsidP="0056074D">
      <w:pPr>
        <w:spacing w:line="264" w:lineRule="auto"/>
        <w:jc w:val="both"/>
        <w:rPr>
          <w:rFonts w:ascii="Arial" w:hAnsi="Arial" w:cs="Arial"/>
          <w:sz w:val="18"/>
          <w:szCs w:val="18"/>
        </w:rPr>
      </w:pPr>
    </w:p>
    <w:p w14:paraId="6F1F9C7A" w14:textId="77777777" w:rsidR="0056074D" w:rsidRPr="0056074D" w:rsidRDefault="0056074D" w:rsidP="0056074D">
      <w:pPr>
        <w:spacing w:line="264" w:lineRule="auto"/>
        <w:jc w:val="both"/>
        <w:rPr>
          <w:rFonts w:ascii="Arial" w:hAnsi="Arial" w:cs="Arial"/>
          <w:sz w:val="18"/>
          <w:szCs w:val="18"/>
        </w:rPr>
      </w:pPr>
    </w:p>
    <w:p w14:paraId="2AC2E9F6" w14:textId="77777777" w:rsidR="0056074D" w:rsidRPr="0056074D" w:rsidRDefault="0056074D" w:rsidP="0056074D">
      <w:pPr>
        <w:spacing w:line="264" w:lineRule="auto"/>
        <w:jc w:val="center"/>
        <w:rPr>
          <w:rFonts w:ascii="Arial" w:hAnsi="Arial" w:cs="Arial"/>
          <w:sz w:val="18"/>
          <w:szCs w:val="18"/>
        </w:rPr>
      </w:pPr>
      <w:r w:rsidRPr="0056074D">
        <w:rPr>
          <w:rFonts w:ascii="Arial" w:hAnsi="Arial" w:cs="Arial"/>
          <w:sz w:val="18"/>
          <w:szCs w:val="18"/>
        </w:rPr>
        <w:t xml:space="preserve">POGODBO številka ____________________  </w:t>
      </w:r>
    </w:p>
    <w:p w14:paraId="12964821" w14:textId="77777777" w:rsidR="0056074D" w:rsidRPr="0056074D" w:rsidRDefault="0056074D" w:rsidP="0056074D">
      <w:pPr>
        <w:spacing w:line="264" w:lineRule="auto"/>
        <w:jc w:val="center"/>
        <w:rPr>
          <w:rFonts w:ascii="Arial" w:hAnsi="Arial" w:cs="Arial"/>
          <w:sz w:val="18"/>
          <w:szCs w:val="18"/>
        </w:rPr>
      </w:pPr>
      <w:r w:rsidRPr="0056074D">
        <w:rPr>
          <w:rFonts w:ascii="Arial" w:hAnsi="Arial" w:cs="Arial"/>
          <w:sz w:val="18"/>
          <w:szCs w:val="18"/>
        </w:rPr>
        <w:t xml:space="preserve">ZBIRANJE IN PREVOZ KOMUNALNIH ODPADKOV IZ OBČINE GORENJA VAS – POLJANE </w:t>
      </w:r>
    </w:p>
    <w:p w14:paraId="2A59D196" w14:textId="77777777" w:rsidR="0056074D" w:rsidRPr="0056074D" w:rsidRDefault="0056074D" w:rsidP="0056074D">
      <w:pPr>
        <w:spacing w:line="264" w:lineRule="auto"/>
        <w:jc w:val="center"/>
        <w:rPr>
          <w:rFonts w:ascii="Arial" w:hAnsi="Arial" w:cs="Arial"/>
          <w:sz w:val="18"/>
          <w:szCs w:val="18"/>
        </w:rPr>
      </w:pPr>
    </w:p>
    <w:p w14:paraId="32F17A4C"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I. UVODNA DOLOČBA</w:t>
      </w:r>
    </w:p>
    <w:p w14:paraId="74ED7213" w14:textId="77777777" w:rsidR="0056074D" w:rsidRPr="0056074D" w:rsidRDefault="0056074D" w:rsidP="0056074D">
      <w:pPr>
        <w:spacing w:line="264" w:lineRule="auto"/>
        <w:jc w:val="center"/>
        <w:rPr>
          <w:rFonts w:ascii="Arial" w:hAnsi="Arial" w:cs="Arial"/>
          <w:sz w:val="18"/>
          <w:szCs w:val="18"/>
        </w:rPr>
      </w:pPr>
    </w:p>
    <w:p w14:paraId="543E3325"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13CF02D"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Pogodbeni stranki uvodoma ugotavljata, da:</w:t>
      </w:r>
    </w:p>
    <w:p w14:paraId="49D6D11A" w14:textId="77777777" w:rsidR="0056074D" w:rsidRPr="0056074D" w:rsidRDefault="0056074D" w:rsidP="0056074D">
      <w:pPr>
        <w:pStyle w:val="BodyText"/>
        <w:numPr>
          <w:ilvl w:val="0"/>
          <w:numId w:val="35"/>
        </w:numPr>
        <w:tabs>
          <w:tab w:val="left" w:pos="284"/>
        </w:tabs>
        <w:spacing w:line="264" w:lineRule="auto"/>
        <w:ind w:left="284" w:hanging="284"/>
        <w:rPr>
          <w:rFonts w:ascii="Arial" w:hAnsi="Arial" w:cs="Arial"/>
          <w:szCs w:val="18"/>
        </w:rPr>
      </w:pPr>
      <w:r w:rsidRPr="0056074D">
        <w:rPr>
          <w:rFonts w:ascii="Arial" w:hAnsi="Arial" w:cs="Arial"/>
          <w:szCs w:val="18"/>
        </w:rPr>
        <w:t xml:space="preserve">je naročnik na podlagi Zakona o javnem naročanju _____________________ izvedel javni razpis za oddajo javnega naročila storitev po odprtem postopku »Zbiranje in prevoz komunalnih odpadkov iz občine Gorenja vas - Poljane«, ki je bil objavljen ___________________, na Portalu javnih naročil pod številko objave _______________ in v Uradnem listu Evropske unije pod številko objave __________, </w:t>
      </w:r>
    </w:p>
    <w:p w14:paraId="5120BBDE" w14:textId="77777777" w:rsidR="0056074D" w:rsidRPr="0056074D" w:rsidRDefault="0056074D" w:rsidP="0056074D">
      <w:pPr>
        <w:pStyle w:val="BodyText"/>
        <w:numPr>
          <w:ilvl w:val="0"/>
          <w:numId w:val="35"/>
        </w:numPr>
        <w:spacing w:line="264" w:lineRule="auto"/>
        <w:ind w:left="284" w:hanging="284"/>
        <w:rPr>
          <w:rFonts w:ascii="Arial" w:hAnsi="Arial" w:cs="Arial"/>
          <w:szCs w:val="18"/>
        </w:rPr>
      </w:pPr>
      <w:r w:rsidRPr="0056074D">
        <w:rPr>
          <w:rFonts w:ascii="Arial" w:hAnsi="Arial" w:cs="Arial"/>
          <w:szCs w:val="18"/>
        </w:rPr>
        <w:t xml:space="preserve">je naročnik na podlagi izvedenega postopka javnega naročila iz prve alineje tega odstavka, na podlagi merila, </w:t>
      </w:r>
      <w:r w:rsidRPr="0056074D">
        <w:rPr>
          <w:rFonts w:ascii="Arial" w:hAnsi="Arial" w:cs="Arial"/>
          <w:szCs w:val="18"/>
        </w:rPr>
        <w:lastRenderedPageBreak/>
        <w:t>določenega v dokumentaciji v zvezi z oddajo javnega naročila, z Odločitvijo v postopku javnega naročanja številka ________________, z dne ____________________, odločil, da se za izvedbo javnega naročila, kot ekonomsko najugodnejša ponudbo, sprejme ponudba izvajalca,</w:t>
      </w:r>
    </w:p>
    <w:p w14:paraId="6FD4234A" w14:textId="77777777" w:rsidR="0056074D" w:rsidRPr="0056074D" w:rsidRDefault="0056074D" w:rsidP="0056074D">
      <w:pPr>
        <w:pStyle w:val="BodyText"/>
        <w:numPr>
          <w:ilvl w:val="0"/>
          <w:numId w:val="35"/>
        </w:numPr>
        <w:tabs>
          <w:tab w:val="left" w:pos="284"/>
        </w:tabs>
        <w:spacing w:line="264" w:lineRule="auto"/>
        <w:ind w:left="284" w:hanging="284"/>
        <w:rPr>
          <w:rFonts w:ascii="Arial" w:hAnsi="Arial" w:cs="Arial"/>
          <w:szCs w:val="18"/>
        </w:rPr>
      </w:pPr>
      <w:r w:rsidRPr="0056074D">
        <w:rPr>
          <w:rFonts w:ascii="Arial" w:hAnsi="Arial" w:cs="Arial"/>
          <w:szCs w:val="18"/>
        </w:rPr>
        <w:t>je izvajalec kadrovsko in tehnično sposoben izvesti naročilo,</w:t>
      </w:r>
    </w:p>
    <w:p w14:paraId="385AC073" w14:textId="77777777" w:rsidR="0056074D" w:rsidRPr="0056074D" w:rsidRDefault="0056074D" w:rsidP="0056074D">
      <w:pPr>
        <w:pStyle w:val="BodyText"/>
        <w:numPr>
          <w:ilvl w:val="0"/>
          <w:numId w:val="35"/>
        </w:numPr>
        <w:tabs>
          <w:tab w:val="left" w:pos="284"/>
        </w:tabs>
        <w:spacing w:line="264" w:lineRule="auto"/>
        <w:ind w:left="284" w:hanging="284"/>
        <w:rPr>
          <w:rFonts w:ascii="Arial" w:hAnsi="Arial" w:cs="Arial"/>
          <w:szCs w:val="18"/>
        </w:rPr>
      </w:pPr>
      <w:r w:rsidRPr="0056074D">
        <w:rPr>
          <w:rFonts w:ascii="Arial" w:hAnsi="Arial" w:cs="Arial"/>
          <w:szCs w:val="18"/>
        </w:rPr>
        <w:t xml:space="preserve">ima izvajalec vsa potrebna dovoljenja za opravljanje dejavnosti, ki je predmet te pogodbe in je vpisan v ustrezne evidence, ki jih vodi Ministrstvo za okolje in prostor, Agencija Republike Slovenije za okolje, skladno s predpisi, ki urejajo varstvo okolja in področje odpadkov. </w:t>
      </w:r>
    </w:p>
    <w:p w14:paraId="0C95CB48" w14:textId="77777777" w:rsidR="0056074D" w:rsidRPr="0056074D" w:rsidRDefault="0056074D" w:rsidP="0056074D">
      <w:pPr>
        <w:pStyle w:val="BodyText"/>
        <w:spacing w:line="264" w:lineRule="auto"/>
        <w:rPr>
          <w:rFonts w:ascii="Arial" w:hAnsi="Arial" w:cs="Arial"/>
          <w:color w:val="000000"/>
          <w:szCs w:val="18"/>
          <w:lang w:bidi="x-none"/>
        </w:rPr>
      </w:pPr>
    </w:p>
    <w:p w14:paraId="69A431EA"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II. PREDMET POGODBE</w:t>
      </w:r>
    </w:p>
    <w:p w14:paraId="56149BB4"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FA62DC4"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Predmet pogodbe je zbiranje in prevoz komunalnih odpadkov iz občine Gorenja vas – Poljane, kar je razvidno iz dokumentacije v zvezi z oddajo javnega naročila iz 1. člena te pogodbe in ponudbe izvajalca z dne _________________, na podlagi katere je bil izbran.</w:t>
      </w:r>
    </w:p>
    <w:p w14:paraId="5536AF30" w14:textId="77777777" w:rsidR="0056074D" w:rsidRPr="0056074D" w:rsidRDefault="0056074D" w:rsidP="0056074D">
      <w:pPr>
        <w:pStyle w:val="BodyText"/>
        <w:spacing w:line="264" w:lineRule="auto"/>
        <w:rPr>
          <w:rFonts w:ascii="Arial" w:hAnsi="Arial" w:cs="Arial"/>
          <w:szCs w:val="18"/>
        </w:rPr>
      </w:pPr>
    </w:p>
    <w:p w14:paraId="2DEBAF5D"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Pogodbeno dogovorjena dela obsegajo storitev zbiranja in prevoza komunalnih odpadkov iz občine Gorenja vas – Poljane, in sicer:</w:t>
      </w:r>
    </w:p>
    <w:p w14:paraId="45B33DFA"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 xml:space="preserve">storitev zbiranje mešanih komunalnih odpadkov </w:t>
      </w:r>
    </w:p>
    <w:p w14:paraId="085D8CB2"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prevoz kosovnih odpadkov</w:t>
      </w:r>
    </w:p>
    <w:p w14:paraId="07EB3939"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zbiranje mešane embalaže</w:t>
      </w:r>
    </w:p>
    <w:p w14:paraId="65FEE7CB"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zbiranje papirja in embalaže iz papirja in kartona</w:t>
      </w:r>
    </w:p>
    <w:p w14:paraId="7F0F3766"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zbiranje embalaže iz stekla</w:t>
      </w:r>
    </w:p>
    <w:p w14:paraId="05CD5066"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 xml:space="preserve">storitev zbiranje bioloških odpadkov </w:t>
      </w:r>
    </w:p>
    <w:p w14:paraId="309214C6"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odvoz bioloških odpadkov iz pokopališč in ZC Todraž</w:t>
      </w:r>
    </w:p>
    <w:p w14:paraId="6F33C0DA"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 xml:space="preserve">storitev odvoz gradbenih odpadkov iz ZC Todraž  </w:t>
      </w:r>
    </w:p>
    <w:p w14:paraId="2F7A4BA1"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storitev oddaja mulja iz ČN Gorenja vas</w:t>
      </w:r>
    </w:p>
    <w:p w14:paraId="01B430A4" w14:textId="77777777" w:rsidR="0056074D" w:rsidRPr="0056074D" w:rsidRDefault="0056074D" w:rsidP="0056074D">
      <w:pPr>
        <w:pStyle w:val="BodyText"/>
        <w:numPr>
          <w:ilvl w:val="0"/>
          <w:numId w:val="47"/>
        </w:numPr>
        <w:spacing w:line="264" w:lineRule="auto"/>
        <w:rPr>
          <w:rFonts w:ascii="Arial" w:hAnsi="Arial" w:cs="Arial"/>
          <w:szCs w:val="18"/>
        </w:rPr>
      </w:pPr>
      <w:r w:rsidRPr="0056074D">
        <w:rPr>
          <w:rFonts w:ascii="Arial" w:hAnsi="Arial" w:cs="Arial"/>
          <w:szCs w:val="18"/>
        </w:rPr>
        <w:t>druge storitve</w:t>
      </w:r>
    </w:p>
    <w:p w14:paraId="78BAAC3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in se izvedejo po popisu iz dokumentacije v zvezi z oddajo javnega naročila iz 1. člena te pogodbe in skladno z vsemi navodili naročnika.</w:t>
      </w:r>
    </w:p>
    <w:p w14:paraId="2C6C9884" w14:textId="77777777" w:rsidR="0056074D" w:rsidRPr="0056074D" w:rsidRDefault="0056074D" w:rsidP="0056074D">
      <w:pPr>
        <w:pStyle w:val="BodyText"/>
        <w:spacing w:line="264" w:lineRule="auto"/>
        <w:rPr>
          <w:rFonts w:ascii="Arial" w:hAnsi="Arial" w:cs="Arial"/>
          <w:szCs w:val="18"/>
        </w:rPr>
      </w:pPr>
    </w:p>
    <w:p w14:paraId="5D23B9B9"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Vsi komunalni odpadki, ki so predmet te pogodbe se oddajajo na lokacije in odjemna mesta, ki jih je naročnik določil v dokumentaciji v zvezi z oddajo javnega naročila iz 1. člena te pogodbe in za katere je izvajalec z oddajo ponudbe izjavil, da so mu poznane.</w:t>
      </w:r>
    </w:p>
    <w:p w14:paraId="3E98C9C5" w14:textId="77777777" w:rsidR="0056074D" w:rsidRPr="0056074D" w:rsidRDefault="0056074D" w:rsidP="0056074D">
      <w:pPr>
        <w:pStyle w:val="BodyText"/>
        <w:spacing w:line="264" w:lineRule="auto"/>
        <w:rPr>
          <w:rFonts w:ascii="Arial" w:hAnsi="Arial" w:cs="Arial"/>
          <w:szCs w:val="18"/>
        </w:rPr>
      </w:pPr>
    </w:p>
    <w:p w14:paraId="0681631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Sestavni del te pogodbe je dokumentacija v zvezi z oddajo javnega naročila iz 1. člena te pogodbe in ponudba izvajalca z dne _______________ na podlagi katere je bil izbran.</w:t>
      </w:r>
    </w:p>
    <w:p w14:paraId="2CC1FDC8" w14:textId="77777777" w:rsidR="0056074D" w:rsidRPr="0056074D" w:rsidRDefault="0056074D" w:rsidP="0056074D">
      <w:pPr>
        <w:pStyle w:val="BodyText"/>
        <w:spacing w:line="264" w:lineRule="auto"/>
        <w:rPr>
          <w:rFonts w:ascii="Arial" w:hAnsi="Arial" w:cs="Arial"/>
          <w:szCs w:val="18"/>
        </w:rPr>
      </w:pPr>
    </w:p>
    <w:p w14:paraId="2931B88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Obseg, vrsta in časovna dinamika izvajanja storitev po tej pogodbi se med izvajanjem te pogodbe lahko spremenijo samo v primeru, da tako odloči naročnik sam in s sklenitvijo aneksa k tej pogodbi, sicer se šteje, da naročnik ni podal soglasja za spremembo obsega, vrste in časovne dinamike izvajanja storitev zbiranja in prevoza komunalnih odpadkov iz občine Gorenja vas – Poljane.</w:t>
      </w:r>
    </w:p>
    <w:p w14:paraId="737FCDFB" w14:textId="77777777" w:rsidR="0056074D" w:rsidRPr="0056074D" w:rsidRDefault="0056074D" w:rsidP="0056074D">
      <w:pPr>
        <w:pStyle w:val="BodyText"/>
        <w:spacing w:line="264" w:lineRule="auto"/>
        <w:rPr>
          <w:rFonts w:ascii="Arial" w:hAnsi="Arial" w:cs="Arial"/>
          <w:szCs w:val="18"/>
        </w:rPr>
      </w:pPr>
    </w:p>
    <w:p w14:paraId="090DFAF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V primeru, da se v času izvajanja te pogodbe spremeni katera od lokacij prevzema oziroma deponij na katero se odvažajo odpadki in kjer se le-ti obdelujejo ali deponirajo in jih je določil naročnik v dokumentaciji v zvezi z oddajo javnega naročila iz 1. člena te pogodbe, bosta to naročnik in izvajalec dogovorila in uredila z aneksom k tem pogodbi. Vse deponije na katere se odvažajo odpadki morajo imeti dovoljenja za obratovanje in obdelavo oziroma deponiranje odpadkov skladno z veljavnimi predpisi v Republiki Sloveniji.  </w:t>
      </w:r>
    </w:p>
    <w:p w14:paraId="7861950B" w14:textId="77777777" w:rsidR="0056074D" w:rsidRPr="0056074D" w:rsidRDefault="0056074D" w:rsidP="0056074D">
      <w:pPr>
        <w:pStyle w:val="BodyText"/>
        <w:spacing w:line="264" w:lineRule="auto"/>
        <w:rPr>
          <w:rFonts w:ascii="Arial" w:hAnsi="Arial" w:cs="Arial"/>
          <w:szCs w:val="18"/>
        </w:rPr>
      </w:pPr>
    </w:p>
    <w:p w14:paraId="529FB37E"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3B5C336"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se obvezuje in jamči, da bo izvajal in zagotavljal, da bodo storitve zbiranja in prevoza komunalnih odpadkov, ki so predmet te pogodbe, izvedene strokovno, vestno in v skladu z vsemi veljavnimi predpisi, ki urejajo področje varstva okolja, področje odpadkov, področje varnosti in zdravja pri delu, ki veljajo v Republiki Sloveniji in po pravilih stroke.</w:t>
      </w:r>
    </w:p>
    <w:p w14:paraId="7F0ED1AB" w14:textId="77777777" w:rsidR="0056074D" w:rsidRPr="0056074D" w:rsidRDefault="0056074D" w:rsidP="0056074D">
      <w:pPr>
        <w:pStyle w:val="BodyText"/>
        <w:spacing w:line="264" w:lineRule="auto"/>
        <w:rPr>
          <w:rFonts w:ascii="Arial" w:hAnsi="Arial" w:cs="Arial"/>
          <w:szCs w:val="18"/>
        </w:rPr>
      </w:pPr>
    </w:p>
    <w:p w14:paraId="768E9244"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68E325D"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 xml:space="preserve">Izvajalec se obvezuje, da bo ves čas trajanja te pogodbe upošteval vse zahteve naročnika, ki so bile navedene v dokumentaciji v zvezi z oddajo javnega naročila iz 1. člena te pogodbe, svojo ponudbo z dne 25. oktober 2017 na </w:t>
      </w:r>
      <w:r w:rsidRPr="0056074D">
        <w:rPr>
          <w:rFonts w:ascii="Arial" w:hAnsi="Arial" w:cs="Arial"/>
          <w:sz w:val="18"/>
          <w:szCs w:val="18"/>
        </w:rPr>
        <w:lastRenderedPageBreak/>
        <w:t xml:space="preserve">podlagi katere je bil izbran, kot tudi vsa navodila, ki bi mu jih v času trajanja te pogodbe dal naročnik in vse veljavne predpise, ki v Republiki Sloveniji urejajo področje varstva okolja in ravnanja z odpadki. </w:t>
      </w:r>
    </w:p>
    <w:p w14:paraId="282EF6C6" w14:textId="77777777" w:rsidR="0056074D" w:rsidRPr="0056074D" w:rsidRDefault="0056074D" w:rsidP="0056074D">
      <w:pPr>
        <w:spacing w:line="264" w:lineRule="auto"/>
        <w:jc w:val="both"/>
        <w:rPr>
          <w:rFonts w:ascii="Arial" w:hAnsi="Arial" w:cs="Arial"/>
          <w:sz w:val="18"/>
          <w:szCs w:val="18"/>
        </w:rPr>
      </w:pPr>
    </w:p>
    <w:p w14:paraId="2CBDCD5E"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III. CENA STORITEV IN POGODBENA VREDNOST</w:t>
      </w:r>
    </w:p>
    <w:p w14:paraId="24D2263E"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D11E9D2"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se obvezuje, da bo storitev zbiranja in prevoza komunalnih odpadkov iz občine Gorenja vas – Poljane izvajal po cenah, ki jih je ponudil v svoji ponudbi z dne ____________ na podlagi katere je bil izbran.</w:t>
      </w:r>
    </w:p>
    <w:p w14:paraId="2343FA34" w14:textId="77777777" w:rsidR="0056074D" w:rsidRPr="0056074D" w:rsidRDefault="0056074D" w:rsidP="0056074D">
      <w:pPr>
        <w:pStyle w:val="BodyText"/>
        <w:spacing w:line="264" w:lineRule="auto"/>
        <w:rPr>
          <w:rFonts w:ascii="Arial" w:hAnsi="Arial" w:cs="Arial"/>
          <w:szCs w:val="18"/>
        </w:rPr>
      </w:pPr>
    </w:p>
    <w:p w14:paraId="01E2595D"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Skupna pogodbena vrednost zbiranja in prevoza komunalnih odpadkov iz Občine Gorenja vas – Poljane, ob sklenitvi te pogodbe, za celotno obdobje oddaje naročila znaša:</w:t>
      </w:r>
    </w:p>
    <w:p w14:paraId="638AE84D" w14:textId="77777777" w:rsidR="0056074D" w:rsidRPr="0056074D" w:rsidRDefault="0056074D" w:rsidP="0056074D">
      <w:pPr>
        <w:pStyle w:val="BodyText"/>
        <w:tabs>
          <w:tab w:val="right" w:pos="3828"/>
        </w:tabs>
        <w:spacing w:line="264" w:lineRule="auto"/>
        <w:rPr>
          <w:rFonts w:ascii="Arial" w:hAnsi="Arial" w:cs="Arial"/>
          <w:szCs w:val="18"/>
        </w:rPr>
      </w:pPr>
      <w:r w:rsidRPr="0056074D">
        <w:rPr>
          <w:rFonts w:ascii="Arial" w:hAnsi="Arial" w:cs="Arial"/>
          <w:szCs w:val="18"/>
        </w:rPr>
        <w:t>vrednost brez DDV</w:t>
      </w:r>
      <w:r w:rsidRPr="0056074D">
        <w:rPr>
          <w:rFonts w:ascii="Arial" w:hAnsi="Arial" w:cs="Arial"/>
          <w:szCs w:val="18"/>
        </w:rPr>
        <w:tab/>
        <w:t>________ EUR</w:t>
      </w:r>
    </w:p>
    <w:p w14:paraId="62FEAF8F" w14:textId="77777777" w:rsidR="0056074D" w:rsidRPr="0056074D" w:rsidRDefault="0056074D" w:rsidP="0056074D">
      <w:pPr>
        <w:pStyle w:val="BodyText"/>
        <w:tabs>
          <w:tab w:val="right" w:pos="3828"/>
        </w:tabs>
        <w:spacing w:line="264" w:lineRule="auto"/>
        <w:rPr>
          <w:rFonts w:ascii="Arial" w:hAnsi="Arial" w:cs="Arial"/>
          <w:szCs w:val="18"/>
        </w:rPr>
      </w:pPr>
      <w:r w:rsidRPr="0056074D">
        <w:rPr>
          <w:rFonts w:ascii="Arial" w:hAnsi="Arial" w:cs="Arial"/>
          <w:szCs w:val="18"/>
        </w:rPr>
        <w:t>DDV – 9,5%</w:t>
      </w:r>
      <w:r w:rsidRPr="0056074D">
        <w:rPr>
          <w:rFonts w:ascii="Arial" w:hAnsi="Arial" w:cs="Arial"/>
          <w:szCs w:val="18"/>
        </w:rPr>
        <w:tab/>
        <w:t>_________ EUR</w:t>
      </w:r>
    </w:p>
    <w:p w14:paraId="5FA1ECC5" w14:textId="77777777" w:rsidR="0056074D" w:rsidRPr="0056074D" w:rsidRDefault="0056074D" w:rsidP="0056074D">
      <w:pPr>
        <w:pStyle w:val="BodyText"/>
        <w:tabs>
          <w:tab w:val="right" w:pos="3828"/>
        </w:tabs>
        <w:spacing w:line="264" w:lineRule="auto"/>
        <w:rPr>
          <w:rFonts w:ascii="Arial" w:hAnsi="Arial" w:cs="Arial"/>
          <w:szCs w:val="18"/>
        </w:rPr>
      </w:pPr>
      <w:r w:rsidRPr="0056074D">
        <w:rPr>
          <w:rFonts w:ascii="Arial" w:hAnsi="Arial" w:cs="Arial"/>
          <w:szCs w:val="18"/>
        </w:rPr>
        <w:t>skupaj vrednost z DDV</w:t>
      </w:r>
      <w:r w:rsidRPr="0056074D">
        <w:rPr>
          <w:rFonts w:ascii="Arial" w:hAnsi="Arial" w:cs="Arial"/>
          <w:szCs w:val="18"/>
        </w:rPr>
        <w:tab/>
        <w:t>__________ EUR</w:t>
      </w:r>
    </w:p>
    <w:p w14:paraId="62052A04" w14:textId="77777777" w:rsidR="0056074D" w:rsidRPr="0056074D" w:rsidRDefault="0056074D" w:rsidP="0056074D">
      <w:pPr>
        <w:pStyle w:val="BodyText"/>
        <w:tabs>
          <w:tab w:val="right" w:pos="3828"/>
        </w:tabs>
        <w:spacing w:line="264" w:lineRule="auto"/>
        <w:rPr>
          <w:rFonts w:ascii="Arial" w:hAnsi="Arial" w:cs="Arial"/>
          <w:szCs w:val="18"/>
        </w:rPr>
      </w:pPr>
      <w:r w:rsidRPr="0056074D">
        <w:rPr>
          <w:rFonts w:ascii="Arial" w:hAnsi="Arial" w:cs="Arial"/>
          <w:szCs w:val="18"/>
        </w:rPr>
        <w:t>(z besedo: __________________________  ___/100 EUR).</w:t>
      </w:r>
    </w:p>
    <w:p w14:paraId="7B29BD3B" w14:textId="77777777" w:rsidR="0056074D" w:rsidRPr="0056074D" w:rsidRDefault="0056074D" w:rsidP="0056074D">
      <w:pPr>
        <w:pStyle w:val="BodyText"/>
        <w:spacing w:line="264" w:lineRule="auto"/>
        <w:rPr>
          <w:rFonts w:ascii="Arial" w:hAnsi="Arial" w:cs="Arial"/>
          <w:szCs w:val="18"/>
        </w:rPr>
      </w:pPr>
    </w:p>
    <w:p w14:paraId="0B4D823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Cene za posamezno vrsto zbiranja in prevoza komunalnih odpadkov so razvidne iz Obrazca št. ____ – Predračun, ki je sestavni del izvajalčeve ponudbe z dne ____ in je Priloga 1 tej pogodbi in njen sestavni del.</w:t>
      </w:r>
    </w:p>
    <w:p w14:paraId="37891C2C" w14:textId="77777777" w:rsidR="0056074D" w:rsidRPr="0056074D" w:rsidRDefault="0056074D" w:rsidP="0056074D">
      <w:pPr>
        <w:pStyle w:val="BodyText"/>
        <w:spacing w:line="264" w:lineRule="auto"/>
        <w:rPr>
          <w:rFonts w:ascii="Arial" w:hAnsi="Arial" w:cs="Arial"/>
          <w:szCs w:val="18"/>
        </w:rPr>
      </w:pPr>
    </w:p>
    <w:p w14:paraId="220A938F"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 cene za posamezno vrsto storitev in v pogodbeno vrednost so všteti vsi stroški vezani na izvedbo naročila po tej pogodbi.</w:t>
      </w:r>
    </w:p>
    <w:p w14:paraId="0ACBAB0C" w14:textId="77777777" w:rsidR="0056074D" w:rsidRPr="0056074D" w:rsidRDefault="0056074D" w:rsidP="0056074D">
      <w:pPr>
        <w:pStyle w:val="BodyText"/>
        <w:spacing w:line="264" w:lineRule="auto"/>
        <w:rPr>
          <w:rFonts w:ascii="Arial" w:hAnsi="Arial" w:cs="Arial"/>
          <w:szCs w:val="18"/>
        </w:rPr>
      </w:pPr>
    </w:p>
    <w:p w14:paraId="426D938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bo storitve zbiranja in prevoza komunalnih odpadkov iz občine Gorenja vas – Poljane obračunaval na osnovi dejansko izvršenih storitev in po ponudbenih cenah, ki so določene v ponudbenem predračunu izvajalca z dne ___________, ki je Priloga 1 in sestavni del te pogodbe.</w:t>
      </w:r>
    </w:p>
    <w:p w14:paraId="00C13CF2" w14:textId="77777777" w:rsidR="0056074D" w:rsidRPr="0056074D" w:rsidRDefault="0056074D" w:rsidP="0056074D">
      <w:pPr>
        <w:pStyle w:val="BodyText"/>
        <w:spacing w:line="264" w:lineRule="auto"/>
        <w:rPr>
          <w:rFonts w:ascii="Arial" w:hAnsi="Arial" w:cs="Arial"/>
          <w:szCs w:val="18"/>
        </w:rPr>
      </w:pPr>
    </w:p>
    <w:p w14:paraId="104BCB69"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Vse cene po tej pogodbi so fiksne najmanj za obdobje enega leta od začetka veljavnosti te pogodbe, kar je v skladu s Pravilnikom o načinih valorizacije denarnih obveznosti, ki jih v večletnih pogodbah dogovarjajo pravne osebe javnega sektorja (Uradni list RS, št. 1/04). Po poteku obdobja fiksnosti cen se cene lahko spremenijo največ do uradno objavljenega indeksa rasti življenjskih stroškov za preteklo obdobje, ki ga uradno objavi Statistični urad Republike Slovenije. Sprememba cen je mogoča samo do višine in pod pogoji, ki so za valorizacijo cen določeni v Pravilniku o načinih valorizacije denarnih obveznosti, ki jih v večletnih pogodbah dogovarjajo pravne osebe javnega sektorja. Kakršenkoli predlog za povišanje cen, ki ne bo v skladu z navedenim pravilnikom bo naročnik zavrnil.</w:t>
      </w:r>
    </w:p>
    <w:p w14:paraId="46C7372A" w14:textId="77777777" w:rsidR="0056074D" w:rsidRPr="0056074D" w:rsidRDefault="0056074D" w:rsidP="0056074D">
      <w:pPr>
        <w:pStyle w:val="BodyText"/>
        <w:spacing w:line="264" w:lineRule="auto"/>
        <w:rPr>
          <w:rFonts w:ascii="Arial" w:hAnsi="Arial" w:cs="Arial"/>
          <w:szCs w:val="18"/>
        </w:rPr>
      </w:pPr>
    </w:p>
    <w:p w14:paraId="639C1831"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 primeru povišanja cen mora izvajalec obrazložen predlog novih cen pisno posredovati naročniku, cene pa se bodo lahko povišale samo na podlagi soglasja naročnika in s sklenitvijo aneksa k tej pogodbi, sicer se šteje, da cene za storitve zbiranja in prevoza komunalnih odpadkov iz občine Gorenja vas – Poljane niso povišane.</w:t>
      </w:r>
    </w:p>
    <w:p w14:paraId="7658EE5B" w14:textId="77777777" w:rsidR="0056074D" w:rsidRPr="0056074D" w:rsidRDefault="0056074D" w:rsidP="0056074D">
      <w:pPr>
        <w:pStyle w:val="BodyText"/>
        <w:spacing w:line="264" w:lineRule="auto"/>
        <w:rPr>
          <w:rFonts w:ascii="Arial" w:hAnsi="Arial" w:cs="Arial"/>
          <w:szCs w:val="18"/>
        </w:rPr>
      </w:pPr>
    </w:p>
    <w:p w14:paraId="4CBD221A"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IV. CENA STORITEV IN POGODBENA VREDNOST</w:t>
      </w:r>
    </w:p>
    <w:p w14:paraId="2E688873"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B4773B9"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Pogodbeni stranki soglašata, da bo izvajalec naročniku izstavljal račune za opravljeno storitev zbiranja in prevoza komunalnih odpadkov iz občine Gorenja vas – Poljane mesečno, in sicer do vsakega 5. dne v tekočem mesecu za opravljene storitve v preteklem mesecu.</w:t>
      </w:r>
    </w:p>
    <w:p w14:paraId="7F2F7923" w14:textId="77777777" w:rsidR="0056074D" w:rsidRPr="0056074D" w:rsidRDefault="0056074D" w:rsidP="0056074D">
      <w:pPr>
        <w:pStyle w:val="BodyText"/>
        <w:spacing w:line="264" w:lineRule="auto"/>
        <w:rPr>
          <w:rFonts w:ascii="Arial" w:hAnsi="Arial" w:cs="Arial"/>
          <w:szCs w:val="18"/>
        </w:rPr>
      </w:pPr>
    </w:p>
    <w:p w14:paraId="5B473A82"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Pogodbena dela se obračunavajo na osnovi dejansko izvršenih storitev in po cenah, ki so navedene v Obrazcu št. ____ – Predračun, z dne _________________, ki je Priloga 1 in sestavni del te pogodbe. V primeru povišanja cen storitev po tej pogodbi, skladno s šestim in sedmim odstavkom 5. člena te pogodbe, bosta naročnik in izvajalec sklenila aneks k tej pogodbi, katerega priloga bo s strani naročnika potrjen predračun s povišanjem cen.</w:t>
      </w:r>
    </w:p>
    <w:p w14:paraId="569C84BC" w14:textId="77777777" w:rsidR="0056074D" w:rsidRPr="0056074D" w:rsidRDefault="0056074D" w:rsidP="0056074D">
      <w:pPr>
        <w:pStyle w:val="BodyText"/>
        <w:spacing w:line="264" w:lineRule="auto"/>
        <w:rPr>
          <w:rFonts w:ascii="Arial" w:hAnsi="Arial" w:cs="Arial"/>
          <w:szCs w:val="18"/>
        </w:rPr>
      </w:pPr>
    </w:p>
    <w:p w14:paraId="4D9D15A2"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K vsakemu izstavljenemu mesečnemu računu za opravljene storitve zbiranja in prevoza komunalnih odpadkov iz občine Gorenja vas – Poljane je izvajalec dolžan priložiti dnevnik izvajanja storitev za obračunani mesec. V primeru, da dnevnik izvajanja storitev za obračunani mesec ni priložen računu ali ni izdelan v skladu z zahtevami naročnika, naročnik izvajalcu obračuna pogodbeno kazen, račun pa zavrne.</w:t>
      </w:r>
    </w:p>
    <w:p w14:paraId="1E53D2ED" w14:textId="77777777" w:rsidR="0056074D" w:rsidRPr="0056074D" w:rsidRDefault="0056074D" w:rsidP="0056074D">
      <w:pPr>
        <w:pStyle w:val="BodyText"/>
        <w:spacing w:line="264" w:lineRule="auto"/>
        <w:rPr>
          <w:rFonts w:ascii="Arial" w:hAnsi="Arial" w:cs="Arial"/>
          <w:szCs w:val="18"/>
        </w:rPr>
      </w:pPr>
    </w:p>
    <w:p w14:paraId="10CF973B"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Naročnik je vsak prejeti mesečni račun dolžan pregledati najpozneje v roku 8 (osem) dni od dneva prejema računa in nesporni del računa potrditi, morebitni sporni del računa pa v navedenem roku pisno prerekati, sicer se šteje, da </w:t>
      </w:r>
      <w:r w:rsidRPr="0056074D">
        <w:rPr>
          <w:rFonts w:ascii="Arial" w:hAnsi="Arial" w:cs="Arial"/>
          <w:szCs w:val="18"/>
        </w:rPr>
        <w:lastRenderedPageBreak/>
        <w:t>je račun potrjen.</w:t>
      </w:r>
    </w:p>
    <w:p w14:paraId="06E970B4" w14:textId="77777777" w:rsidR="0056074D" w:rsidRPr="0056074D" w:rsidRDefault="0056074D" w:rsidP="0056074D">
      <w:pPr>
        <w:pStyle w:val="BodyText"/>
        <w:spacing w:line="264" w:lineRule="auto"/>
        <w:rPr>
          <w:rFonts w:ascii="Arial" w:hAnsi="Arial" w:cs="Arial"/>
          <w:szCs w:val="18"/>
        </w:rPr>
      </w:pPr>
    </w:p>
    <w:p w14:paraId="44955AB2"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0C52612"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Naročnik bo izvajalcu plačal vsak potrjen mesečni račun 30. dan od uradnega datuma prejema računa, na transakcijski račun izvajalca, ki ga bo izvajalec navedel na računu. </w:t>
      </w:r>
    </w:p>
    <w:p w14:paraId="70FA660E"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Izvajalec bo račune izstavljal v elektronski obliki (e-Račun).</w:t>
      </w:r>
    </w:p>
    <w:p w14:paraId="55246264"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Kot dan plačila se šteje dan, ko je naročnik izdal nalog za izplačilo na UJP in je bilo plačilo nakazano na transakcijski račun izvajalca.</w:t>
      </w:r>
    </w:p>
    <w:p w14:paraId="05961464" w14:textId="5A2CDEF5"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sz w:val="18"/>
          <w:szCs w:val="18"/>
        </w:rPr>
        <w:t xml:space="preserve">V primeru, da je zadnji dan za plačilo dela prost dan se šteje, da je zadnji dan za plačilo prvi naslednji delovni dan. </w:t>
      </w:r>
    </w:p>
    <w:p w14:paraId="6998E1E5"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V primeru reklamacije se plačilo zadrži do odprave vzrokov reklamacije.</w:t>
      </w:r>
    </w:p>
    <w:p w14:paraId="291EF66B" w14:textId="77777777" w:rsidR="0056074D" w:rsidRPr="0056074D" w:rsidRDefault="0056074D" w:rsidP="0056074D">
      <w:pPr>
        <w:pStyle w:val="BodyText"/>
        <w:spacing w:line="264" w:lineRule="auto"/>
        <w:rPr>
          <w:rFonts w:ascii="Arial" w:hAnsi="Arial" w:cs="Arial"/>
          <w:szCs w:val="18"/>
        </w:rPr>
      </w:pPr>
    </w:p>
    <w:p w14:paraId="23E033C0"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B2E0E29"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 kolikor naročnik računa ne bo plačal v dogovorjenem roku, ima izvajalec pravico obračunati zamudne obresti skladno z zakonom.</w:t>
      </w:r>
    </w:p>
    <w:p w14:paraId="60E22AB0" w14:textId="77777777" w:rsidR="0056074D" w:rsidRPr="0056074D" w:rsidRDefault="0056074D" w:rsidP="0056074D">
      <w:pPr>
        <w:pStyle w:val="BodyText"/>
        <w:spacing w:line="264" w:lineRule="auto"/>
        <w:rPr>
          <w:rFonts w:ascii="Arial" w:hAnsi="Arial" w:cs="Arial"/>
          <w:szCs w:val="18"/>
        </w:rPr>
      </w:pPr>
    </w:p>
    <w:p w14:paraId="5F8C7C13"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V. OBVEZNOSTI POGODBENIH STRANK</w:t>
      </w:r>
    </w:p>
    <w:p w14:paraId="08164EB0"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AD55F4C"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Naročnik se zavezuje izvajalcu storitve po tej pogodbi, po podpisu te pogodbe in pred začetkom del izročiti:</w:t>
      </w:r>
    </w:p>
    <w:p w14:paraId="46B5CAA3" w14:textId="77777777" w:rsidR="0056074D" w:rsidRPr="0056074D" w:rsidRDefault="0056074D" w:rsidP="0056074D">
      <w:pPr>
        <w:pStyle w:val="BodyText"/>
        <w:numPr>
          <w:ilvl w:val="0"/>
          <w:numId w:val="39"/>
        </w:numPr>
        <w:spacing w:line="264" w:lineRule="auto"/>
        <w:ind w:left="284" w:hanging="284"/>
        <w:rPr>
          <w:rFonts w:ascii="Arial" w:hAnsi="Arial" w:cs="Arial"/>
          <w:szCs w:val="18"/>
        </w:rPr>
      </w:pPr>
      <w:r w:rsidRPr="0056074D">
        <w:rPr>
          <w:rFonts w:ascii="Arial" w:hAnsi="Arial" w:cs="Arial"/>
          <w:szCs w:val="18"/>
        </w:rPr>
        <w:t>navodila in Odlok o ravnanju s komunalnimi in drugimi vrstami odpadkov v Občini Gorenja vas-Poljane (Uradni list RS, št. 50/2019),</w:t>
      </w:r>
    </w:p>
    <w:p w14:paraId="472BBBDC" w14:textId="77777777" w:rsidR="0056074D" w:rsidRPr="0056074D" w:rsidRDefault="0056074D" w:rsidP="0056074D">
      <w:pPr>
        <w:pStyle w:val="BodyText"/>
        <w:numPr>
          <w:ilvl w:val="0"/>
          <w:numId w:val="39"/>
        </w:numPr>
        <w:spacing w:line="264" w:lineRule="auto"/>
        <w:ind w:left="284" w:hanging="284"/>
        <w:rPr>
          <w:rFonts w:ascii="Arial" w:hAnsi="Arial" w:cs="Arial"/>
          <w:szCs w:val="18"/>
        </w:rPr>
      </w:pPr>
      <w:r w:rsidRPr="0056074D">
        <w:rPr>
          <w:rFonts w:ascii="Arial" w:hAnsi="Arial" w:cs="Arial"/>
          <w:szCs w:val="18"/>
        </w:rPr>
        <w:t>urnike zbiranja komunalnih odpadkov,</w:t>
      </w:r>
    </w:p>
    <w:p w14:paraId="73D2CF4B" w14:textId="77777777" w:rsidR="0056074D" w:rsidRPr="0056074D" w:rsidRDefault="0056074D" w:rsidP="0056074D">
      <w:pPr>
        <w:pStyle w:val="BodyText"/>
        <w:numPr>
          <w:ilvl w:val="0"/>
          <w:numId w:val="39"/>
        </w:numPr>
        <w:spacing w:line="264" w:lineRule="auto"/>
        <w:ind w:left="284" w:hanging="284"/>
        <w:rPr>
          <w:rFonts w:ascii="Arial" w:hAnsi="Arial" w:cs="Arial"/>
          <w:szCs w:val="18"/>
        </w:rPr>
      </w:pPr>
      <w:r w:rsidRPr="0056074D">
        <w:rPr>
          <w:rFonts w:ascii="Arial" w:hAnsi="Arial" w:cs="Arial"/>
          <w:szCs w:val="18"/>
        </w:rPr>
        <w:t>seznam uporabnikov storitev,</w:t>
      </w:r>
    </w:p>
    <w:p w14:paraId="7967716B" w14:textId="77777777" w:rsidR="0056074D" w:rsidRPr="0056074D" w:rsidRDefault="0056074D" w:rsidP="0056074D">
      <w:pPr>
        <w:pStyle w:val="BodyText"/>
        <w:numPr>
          <w:ilvl w:val="0"/>
          <w:numId w:val="39"/>
        </w:numPr>
        <w:spacing w:line="264" w:lineRule="auto"/>
        <w:ind w:left="284" w:hanging="284"/>
        <w:rPr>
          <w:rFonts w:ascii="Arial" w:hAnsi="Arial" w:cs="Arial"/>
          <w:szCs w:val="18"/>
        </w:rPr>
      </w:pPr>
      <w:r w:rsidRPr="0056074D">
        <w:rPr>
          <w:rFonts w:ascii="Arial" w:hAnsi="Arial" w:cs="Arial"/>
          <w:szCs w:val="18"/>
        </w:rPr>
        <w:t>obrazce za evidentiranje neskladnosti,</w:t>
      </w:r>
    </w:p>
    <w:p w14:paraId="10771BC5" w14:textId="77777777" w:rsidR="0056074D" w:rsidRPr="0056074D" w:rsidRDefault="0056074D" w:rsidP="0056074D">
      <w:pPr>
        <w:pStyle w:val="BodyText"/>
        <w:numPr>
          <w:ilvl w:val="0"/>
          <w:numId w:val="39"/>
        </w:numPr>
        <w:spacing w:line="264" w:lineRule="auto"/>
        <w:ind w:left="284" w:hanging="284"/>
        <w:rPr>
          <w:rFonts w:ascii="Arial" w:hAnsi="Arial" w:cs="Arial"/>
          <w:szCs w:val="18"/>
        </w:rPr>
      </w:pPr>
      <w:r w:rsidRPr="0056074D">
        <w:rPr>
          <w:rFonts w:ascii="Arial" w:hAnsi="Arial" w:cs="Arial"/>
          <w:szCs w:val="18"/>
        </w:rPr>
        <w:t xml:space="preserve">obrazce za dnevnik izvajanja storitev. </w:t>
      </w:r>
    </w:p>
    <w:p w14:paraId="44711ED2" w14:textId="77777777" w:rsidR="0056074D" w:rsidRPr="0056074D" w:rsidRDefault="0056074D" w:rsidP="0056074D">
      <w:pPr>
        <w:pStyle w:val="BodyText"/>
        <w:spacing w:line="264" w:lineRule="auto"/>
        <w:rPr>
          <w:rFonts w:ascii="Arial" w:hAnsi="Arial" w:cs="Arial"/>
          <w:szCs w:val="18"/>
        </w:rPr>
      </w:pPr>
    </w:p>
    <w:p w14:paraId="42B8385A"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Naročnik je izvajalca dolžan pisno obveščati o spremembah uporabnikov storitev.</w:t>
      </w:r>
    </w:p>
    <w:p w14:paraId="3056BB46" w14:textId="77777777" w:rsidR="0056074D" w:rsidRPr="0056074D" w:rsidRDefault="0056074D" w:rsidP="0056074D">
      <w:pPr>
        <w:pStyle w:val="BodyText"/>
        <w:spacing w:line="264" w:lineRule="auto"/>
        <w:rPr>
          <w:rFonts w:ascii="Arial" w:hAnsi="Arial" w:cs="Arial"/>
          <w:szCs w:val="18"/>
        </w:rPr>
      </w:pPr>
    </w:p>
    <w:p w14:paraId="0A5B3976"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je dolžan pred začetkom izvajanja storitve po tej pogodbi prejeto dokumentacijo pregledati in naročnika opozoriti na morebitne pomanjkljivosti ali nejasnosti, v nasprotnem primeru se šteje, da je izvajalec v celoti seznanjen z vsemi potrebnimi podatki, ki se nanašajo na izvajanje storitev po tej pogodbi.</w:t>
      </w:r>
    </w:p>
    <w:p w14:paraId="68B80CDA" w14:textId="77777777" w:rsidR="0056074D" w:rsidRPr="0056074D" w:rsidRDefault="0056074D" w:rsidP="0056074D">
      <w:pPr>
        <w:pStyle w:val="BodyText"/>
        <w:spacing w:line="264" w:lineRule="auto"/>
        <w:rPr>
          <w:rFonts w:ascii="Arial" w:hAnsi="Arial" w:cs="Arial"/>
          <w:szCs w:val="18"/>
        </w:rPr>
      </w:pPr>
    </w:p>
    <w:p w14:paraId="77D1EEBE"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4BC0F046"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se obvezuje za naročnika opraviti storitve zbiranja in prevoza komunalnih odpadkov iz občine Gorenja vas - Poljane, ki so predmet te pogodbe, v celoti, ob tem pa vsa dela izvršiti s skrbnostjo dobrega gospodarja in strokovnjaka ter po pravilih stroke.</w:t>
      </w:r>
    </w:p>
    <w:p w14:paraId="43CE9402" w14:textId="77777777" w:rsidR="0056074D" w:rsidRPr="0056074D" w:rsidRDefault="0056074D" w:rsidP="0056074D">
      <w:pPr>
        <w:pStyle w:val="BodyText"/>
        <w:spacing w:line="264" w:lineRule="auto"/>
        <w:rPr>
          <w:rFonts w:ascii="Arial" w:hAnsi="Arial" w:cs="Arial"/>
          <w:szCs w:val="18"/>
        </w:rPr>
      </w:pPr>
    </w:p>
    <w:p w14:paraId="6710DDC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se obvezuje:</w:t>
      </w:r>
    </w:p>
    <w:p w14:paraId="0D180477"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opraviti storitev zbiranja in prevoza komunalnih redno, strokovno, kvalitetno in v skladu z vsemi veljavnimi predpisi, normativi, standardi in navodili naročnika,</w:t>
      </w:r>
    </w:p>
    <w:p w14:paraId="6D700A6A"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izvajati storitev z zadostnim številom ustrezno usposobljenega kadra,</w:t>
      </w:r>
    </w:p>
    <w:p w14:paraId="7E4C85C1"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izvajati storitev s tehnično brezhibnimi vozili, ki izpolnjujejo zahteve naročnika in ostalo tehnično opremo, ki je potrebna za zbiranje in prevoz komunalnih,</w:t>
      </w:r>
    </w:p>
    <w:p w14:paraId="58B44A0D"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omogočiti nadzor na zahtevo naročnika ali pristojnih inšpekcijskih služb,</w:t>
      </w:r>
    </w:p>
    <w:p w14:paraId="1789C831" w14:textId="77777777" w:rsidR="0056074D" w:rsidRPr="0056074D" w:rsidRDefault="0056074D" w:rsidP="0056074D">
      <w:pPr>
        <w:pStyle w:val="BodyText"/>
        <w:numPr>
          <w:ilvl w:val="0"/>
          <w:numId w:val="42"/>
        </w:numPr>
        <w:spacing w:line="264" w:lineRule="auto"/>
        <w:ind w:left="284" w:hanging="284"/>
        <w:rPr>
          <w:rFonts w:ascii="Arial" w:hAnsi="Arial" w:cs="Arial"/>
          <w:szCs w:val="18"/>
        </w:rPr>
      </w:pPr>
      <w:r w:rsidRPr="0056074D">
        <w:rPr>
          <w:rFonts w:ascii="Arial" w:hAnsi="Arial" w:cs="Arial"/>
          <w:szCs w:val="18"/>
        </w:rPr>
        <w:t>od povzročiteljev oziroma imetnikov odpadkov (v nadaljevanju: povzročitelj odpadkov) prevzemati zgolj odpadke katerih prevzem je dogovorjen med povzročiteljem oziroma imetnikom odpadka in naročnikom, v primeru neskladnosti pa o tem obveščati naročnika (slika in pisno poročilo o neskladnosti),</w:t>
      </w:r>
    </w:p>
    <w:p w14:paraId="1BD1AFC2" w14:textId="77777777" w:rsidR="0056074D" w:rsidRPr="0056074D" w:rsidRDefault="0056074D" w:rsidP="0056074D">
      <w:pPr>
        <w:pStyle w:val="BodyText"/>
        <w:numPr>
          <w:ilvl w:val="0"/>
          <w:numId w:val="42"/>
        </w:numPr>
        <w:spacing w:line="264" w:lineRule="auto"/>
        <w:ind w:left="284" w:hanging="284"/>
        <w:rPr>
          <w:rFonts w:ascii="Arial" w:hAnsi="Arial" w:cs="Arial"/>
          <w:szCs w:val="18"/>
        </w:rPr>
      </w:pPr>
      <w:r w:rsidRPr="0056074D">
        <w:rPr>
          <w:rFonts w:ascii="Arial" w:hAnsi="Arial" w:cs="Arial"/>
          <w:szCs w:val="18"/>
        </w:rPr>
        <w:t>od povzročiteljev odpadkov prevzemati zgolj odpadke, ki so kakovostno ustrezni (ločeno zbrani in ne vsebujejo drugih odpadkov in snovi) in ustrezno embalirani oziroma pripravljeni za oddajo v ustreznem zabojniku za katerega je razvidno, da je vključen v sistem zbiranja (označevalna nalepka), oziroma v tipizirani vreči, v primeru neskladnosti pa obveščati naročnika in povzročitelja (slika in pisno poročilo o neskladnosti),</w:t>
      </w:r>
    </w:p>
    <w:p w14:paraId="5650628B" w14:textId="77777777" w:rsidR="0056074D" w:rsidRPr="0056074D" w:rsidRDefault="0056074D" w:rsidP="0056074D">
      <w:pPr>
        <w:pStyle w:val="BodyText"/>
        <w:numPr>
          <w:ilvl w:val="0"/>
          <w:numId w:val="42"/>
        </w:numPr>
        <w:spacing w:line="264" w:lineRule="auto"/>
        <w:ind w:left="284" w:hanging="284"/>
        <w:rPr>
          <w:rFonts w:ascii="Arial" w:hAnsi="Arial" w:cs="Arial"/>
          <w:szCs w:val="18"/>
        </w:rPr>
      </w:pPr>
      <w:r w:rsidRPr="0056074D">
        <w:rPr>
          <w:rFonts w:ascii="Arial" w:hAnsi="Arial" w:cs="Arial"/>
          <w:szCs w:val="18"/>
        </w:rPr>
        <w:t xml:space="preserve">naročniku izročiti poročila o neskladnosti s slikovnim dokazilom neskladnosti v roku enega delavnega dne po nastali neskladnosti, </w:t>
      </w:r>
    </w:p>
    <w:p w14:paraId="64E149C2" w14:textId="77777777" w:rsidR="0056074D" w:rsidRPr="0056074D" w:rsidRDefault="0056074D" w:rsidP="0056074D">
      <w:pPr>
        <w:pStyle w:val="BodyText"/>
        <w:numPr>
          <w:ilvl w:val="0"/>
          <w:numId w:val="42"/>
        </w:numPr>
        <w:spacing w:line="264" w:lineRule="auto"/>
        <w:ind w:left="284" w:hanging="284"/>
        <w:rPr>
          <w:rFonts w:ascii="Arial" w:hAnsi="Arial" w:cs="Arial"/>
          <w:szCs w:val="18"/>
        </w:rPr>
      </w:pPr>
      <w:r w:rsidRPr="0056074D">
        <w:rPr>
          <w:rFonts w:ascii="Arial" w:hAnsi="Arial" w:cs="Arial"/>
          <w:szCs w:val="18"/>
        </w:rPr>
        <w:t xml:space="preserve">naročniku izročiti dokazila o oddaji odpadkov s strani naročnika določenemu prevzemniku  v roku treh dni – </w:t>
      </w:r>
      <w:r w:rsidRPr="0056074D">
        <w:rPr>
          <w:rFonts w:ascii="Arial" w:hAnsi="Arial" w:cs="Arial"/>
          <w:szCs w:val="18"/>
        </w:rPr>
        <w:lastRenderedPageBreak/>
        <w:t>potrjene tehtalne liste posameznih pošiljk odpadkov s strani prevzemnika odpadkov in izvajalca storitve,</w:t>
      </w:r>
    </w:p>
    <w:p w14:paraId="31D77A75"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sodelovati s pristojno inšpekcijsko službo ter naročnikom,</w:t>
      </w:r>
    </w:p>
    <w:p w14:paraId="3281B252"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podpisati posebne protokole oziroma sporazume o izvajanju storitve z naročnikom storitev, povzročitelji (industrija), prevzemniki odpadkov in upravljavci centrov za predelavo odpadkov,</w:t>
      </w:r>
    </w:p>
    <w:p w14:paraId="34A2C922"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skleniti zavarovanje za odgovornost za škodo, ki bi jo z izvajanjem storitve po tej pogodbi, povzročil naročniku ali tretji osebi,</w:t>
      </w:r>
    </w:p>
    <w:p w14:paraId="640AF2EB"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tekoče voditi dnevnik izvajanja storitve za vsak delovni dan posebej in v dvojniku,</w:t>
      </w:r>
    </w:p>
    <w:p w14:paraId="13160BD9"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v primeru neskladnosti, ki so na strani izvajalca storitev, ukrepati v smeri odprave neskladnosti, v najkrajšem možnem času, ter preprečitve njene ponovitve,</w:t>
      </w:r>
    </w:p>
    <w:p w14:paraId="4FD13B94" w14:textId="77777777" w:rsidR="0056074D" w:rsidRPr="0056074D" w:rsidRDefault="0056074D" w:rsidP="0056074D">
      <w:pPr>
        <w:pStyle w:val="BodyText"/>
        <w:numPr>
          <w:ilvl w:val="0"/>
          <w:numId w:val="40"/>
        </w:numPr>
        <w:spacing w:line="264" w:lineRule="auto"/>
        <w:ind w:left="284" w:hanging="284"/>
        <w:rPr>
          <w:rFonts w:ascii="Arial" w:hAnsi="Arial" w:cs="Arial"/>
          <w:szCs w:val="18"/>
        </w:rPr>
      </w:pPr>
      <w:r w:rsidRPr="0056074D">
        <w:rPr>
          <w:rFonts w:ascii="Arial" w:hAnsi="Arial" w:cs="Arial"/>
          <w:szCs w:val="18"/>
        </w:rPr>
        <w:t>izročiti naročniku vso dokumentacijo o izvajanju storitve najpozneje do 5. dne v mesecu za pretekli mesec.</w:t>
      </w:r>
    </w:p>
    <w:p w14:paraId="28E77C00" w14:textId="77777777" w:rsidR="0056074D" w:rsidRPr="0056074D" w:rsidRDefault="0056074D" w:rsidP="0056074D">
      <w:pPr>
        <w:pStyle w:val="BodyText"/>
        <w:spacing w:line="264" w:lineRule="auto"/>
        <w:rPr>
          <w:rFonts w:ascii="Arial" w:hAnsi="Arial" w:cs="Arial"/>
          <w:szCs w:val="18"/>
        </w:rPr>
      </w:pPr>
    </w:p>
    <w:p w14:paraId="538CE0AB"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Dnevnik izvajanja storitev po tej pogodbi, ki mora biti izdelan v dveh izvodih in podpisan s strani pooblaščenih predstavnikov obeh pogodbenih strank, mora vsebovati najmanj naslednje podatke:</w:t>
      </w:r>
    </w:p>
    <w:p w14:paraId="5E93E3B3" w14:textId="77777777" w:rsidR="0056074D" w:rsidRPr="0056074D" w:rsidRDefault="0056074D" w:rsidP="0056074D">
      <w:pPr>
        <w:pStyle w:val="BodyText"/>
        <w:numPr>
          <w:ilvl w:val="0"/>
          <w:numId w:val="41"/>
        </w:numPr>
        <w:spacing w:line="264" w:lineRule="auto"/>
        <w:ind w:left="284" w:hanging="284"/>
        <w:rPr>
          <w:rFonts w:ascii="Arial" w:hAnsi="Arial" w:cs="Arial"/>
          <w:szCs w:val="18"/>
        </w:rPr>
      </w:pPr>
      <w:r w:rsidRPr="0056074D">
        <w:rPr>
          <w:rFonts w:ascii="Arial" w:hAnsi="Arial" w:cs="Arial"/>
          <w:szCs w:val="18"/>
        </w:rPr>
        <w:t>vrsto storitve in kraj storitve – zbiranja in prevoza komunalnih odpadkov iz občine Gorenja vas – Poljane,</w:t>
      </w:r>
    </w:p>
    <w:p w14:paraId="6A933339" w14:textId="77777777" w:rsidR="0056074D" w:rsidRPr="0056074D" w:rsidRDefault="0056074D" w:rsidP="0056074D">
      <w:pPr>
        <w:pStyle w:val="BodyText"/>
        <w:numPr>
          <w:ilvl w:val="0"/>
          <w:numId w:val="41"/>
        </w:numPr>
        <w:spacing w:line="264" w:lineRule="auto"/>
        <w:ind w:left="284" w:hanging="284"/>
        <w:rPr>
          <w:rFonts w:ascii="Arial" w:hAnsi="Arial" w:cs="Arial"/>
          <w:szCs w:val="18"/>
        </w:rPr>
      </w:pPr>
      <w:r w:rsidRPr="0056074D">
        <w:rPr>
          <w:rFonts w:ascii="Arial" w:hAnsi="Arial" w:cs="Arial"/>
          <w:szCs w:val="18"/>
        </w:rPr>
        <w:t>datum in ura začetka in konca opravljanja posamezne storitve, ob čemer mora biti posebej naveden čas zbiranja komunalnih na območju občine Gorenja vas – Poljane (od – do) in čas prevoza na deponijo  ozirom določeno mesto za oddajo odpadka (od – do),</w:t>
      </w:r>
    </w:p>
    <w:p w14:paraId="2C2112CF" w14:textId="77777777" w:rsidR="0056074D" w:rsidRPr="0056074D" w:rsidRDefault="0056074D" w:rsidP="0056074D">
      <w:pPr>
        <w:pStyle w:val="BodyText"/>
        <w:numPr>
          <w:ilvl w:val="0"/>
          <w:numId w:val="41"/>
        </w:numPr>
        <w:spacing w:line="264" w:lineRule="auto"/>
        <w:ind w:left="284" w:hanging="284"/>
        <w:rPr>
          <w:rFonts w:ascii="Arial" w:hAnsi="Arial" w:cs="Arial"/>
          <w:szCs w:val="18"/>
        </w:rPr>
      </w:pPr>
      <w:r w:rsidRPr="0056074D">
        <w:rPr>
          <w:rFonts w:ascii="Arial" w:hAnsi="Arial" w:cs="Arial"/>
          <w:szCs w:val="18"/>
        </w:rPr>
        <w:t>številko tehtalnega lista pošiljke odpadkov,</w:t>
      </w:r>
    </w:p>
    <w:p w14:paraId="0BDB67C5" w14:textId="77777777" w:rsidR="0056074D" w:rsidRPr="0056074D" w:rsidRDefault="0056074D" w:rsidP="0056074D">
      <w:pPr>
        <w:pStyle w:val="BodyText"/>
        <w:numPr>
          <w:ilvl w:val="0"/>
          <w:numId w:val="41"/>
        </w:numPr>
        <w:spacing w:line="264" w:lineRule="auto"/>
        <w:ind w:left="284" w:hanging="284"/>
        <w:rPr>
          <w:rFonts w:ascii="Arial" w:hAnsi="Arial" w:cs="Arial"/>
          <w:szCs w:val="18"/>
        </w:rPr>
      </w:pPr>
      <w:r w:rsidRPr="0056074D">
        <w:rPr>
          <w:rFonts w:ascii="Arial" w:hAnsi="Arial" w:cs="Arial"/>
          <w:szCs w:val="18"/>
        </w:rPr>
        <w:t>posebnosti pri izvajanju storitve, neskladnosti in ukrepanje.</w:t>
      </w:r>
    </w:p>
    <w:p w14:paraId="7B289880" w14:textId="77777777" w:rsidR="0056074D" w:rsidRPr="0056074D" w:rsidRDefault="0056074D" w:rsidP="0056074D">
      <w:pPr>
        <w:pStyle w:val="BodyText"/>
        <w:spacing w:line="264" w:lineRule="auto"/>
        <w:rPr>
          <w:rFonts w:ascii="Arial" w:hAnsi="Arial" w:cs="Arial"/>
          <w:szCs w:val="18"/>
        </w:rPr>
      </w:pPr>
    </w:p>
    <w:p w14:paraId="5F6F5F9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Naročnik bo v roku treh delavnih dni po prejemu dnevnika, potrdil izvedene storitve za pretekli mesec, s svojim podpisom v dnevnik. </w:t>
      </w:r>
    </w:p>
    <w:p w14:paraId="4EB2C559" w14:textId="77777777" w:rsidR="0056074D" w:rsidRPr="0056074D" w:rsidRDefault="0056074D" w:rsidP="0056074D">
      <w:pPr>
        <w:pStyle w:val="BodyText"/>
        <w:spacing w:line="264" w:lineRule="auto"/>
        <w:rPr>
          <w:rFonts w:ascii="Arial" w:hAnsi="Arial" w:cs="Arial"/>
          <w:szCs w:val="18"/>
        </w:rPr>
      </w:pPr>
    </w:p>
    <w:p w14:paraId="3B49C89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Izvajalec je dolžan naročniku omogočiti stalen nadzor nad storitvijo ter količino in kakovostjo opravljene storitve. </w:t>
      </w:r>
    </w:p>
    <w:p w14:paraId="18A119DB" w14:textId="77777777" w:rsidR="0056074D" w:rsidRPr="0056074D" w:rsidRDefault="0056074D" w:rsidP="0056074D">
      <w:pPr>
        <w:pStyle w:val="BodyText"/>
        <w:spacing w:line="264" w:lineRule="auto"/>
        <w:rPr>
          <w:rFonts w:ascii="Arial" w:hAnsi="Arial" w:cs="Arial"/>
          <w:szCs w:val="18"/>
        </w:rPr>
      </w:pPr>
    </w:p>
    <w:p w14:paraId="7769A798"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ne sme brez pisnega soglasja naročnika prevzemati odpadkov pri neuporabnikih storitev, spreminjati poti smetarskih vozil in urnika ali izvajati drugih dejanj v nasprotju s to pogodbo in dokumentacijo v zvezi z oddajo javnega naročila iz 1. člena te pogodbe. Izvajalec ne sme opravljati zbiranja in prevozov odpadkov brez naročila naročnika.  Izvajalec ne sme mešati odpadkov med seboj, temveč mora zbiranje in prevoze izvesti ločeno po vrstah zbranih komunalnih odpadkov. Izvajalec ne sme mešati odpadkov zbranih po tej pogodbi z drugimi odpadki ali odpadki iz drugih občin brez predhodnega dogovora z naročnikom.</w:t>
      </w:r>
    </w:p>
    <w:p w14:paraId="2B4F6589" w14:textId="77777777" w:rsidR="0056074D" w:rsidRPr="0056074D" w:rsidRDefault="0056074D" w:rsidP="0056074D">
      <w:pPr>
        <w:pStyle w:val="BodyText"/>
        <w:spacing w:line="264" w:lineRule="auto"/>
        <w:rPr>
          <w:rFonts w:ascii="Arial" w:hAnsi="Arial" w:cs="Arial"/>
          <w:szCs w:val="18"/>
        </w:rPr>
      </w:pPr>
    </w:p>
    <w:p w14:paraId="1FF7013A"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VI. IZVRŠITEV DEL, OBRAČUN IN SPREMEMBA OBRAČUNSKIH KOLIČIN</w:t>
      </w:r>
    </w:p>
    <w:p w14:paraId="56235EB9"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5F5C99B"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je dolžan voditi dnevnik storitev, skladno s tretjim odstavkom 10. člena te pogodbe in veljavnimi predpisi, ki urejajo področje odpadkov v Republiki Sloveniji, naročnik pa je dolžan dnevnik redno potrjevati, skladno s četrtim odstavkom 10. člena te pogodbe.</w:t>
      </w:r>
    </w:p>
    <w:p w14:paraId="61441673" w14:textId="77777777" w:rsidR="0056074D" w:rsidRPr="0056074D" w:rsidRDefault="0056074D" w:rsidP="0056074D">
      <w:pPr>
        <w:jc w:val="both"/>
        <w:rPr>
          <w:rFonts w:ascii="Arial" w:hAnsi="Arial" w:cs="Arial"/>
          <w:sz w:val="18"/>
          <w:szCs w:val="18"/>
        </w:rPr>
      </w:pPr>
    </w:p>
    <w:p w14:paraId="0C1E1D23"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A5075A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V primeru neskladnosti pri izvedbi storitve mora izvajalec izvesti predlagan korektivni ukrep s strani naročnika. Korektivni ukrepi podan s strani naročnika mora vsebovati naslednje kategorije: opis neskladnosti, predlog za odpravo neskladnosti in rok za izvedbo. Izvajalec mora korektivni ukrep pravočasno izvesti, lahko pa naročniku pravočasno pisno predlaga drug način za odpravo neskladnosti, ki ga lahko izvede le, če ga naročnik pisno potrdi.</w:t>
      </w:r>
    </w:p>
    <w:p w14:paraId="7BBE220A" w14:textId="77777777" w:rsidR="0056074D" w:rsidRPr="0056074D" w:rsidRDefault="0056074D" w:rsidP="0056074D">
      <w:pPr>
        <w:pStyle w:val="BodyText"/>
        <w:spacing w:line="264" w:lineRule="auto"/>
        <w:rPr>
          <w:rFonts w:ascii="Arial" w:hAnsi="Arial" w:cs="Arial"/>
          <w:szCs w:val="18"/>
        </w:rPr>
      </w:pPr>
    </w:p>
    <w:p w14:paraId="482CD77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V kolikor izvajalec zahtevanega s korektivnim ukrepom ne bo izvedel, naročnik lahko na stroške izvajalca naroči izvedbo zahtevanega s korektivnim ukrepom pri drugem izvajalcu ali odpravi neskladnosti sam v okviru svojih kapacitet, stroške izvedbe pa zaračuna izvajalcu storitev, ki jih je dolžan plačati v roku 30 dni po izstavi računa. </w:t>
      </w:r>
    </w:p>
    <w:p w14:paraId="7B51BCA0" w14:textId="77777777" w:rsidR="0056074D" w:rsidRPr="0056074D" w:rsidRDefault="0056074D" w:rsidP="0056074D">
      <w:pPr>
        <w:pStyle w:val="BodyText"/>
        <w:spacing w:line="264" w:lineRule="auto"/>
        <w:rPr>
          <w:rFonts w:ascii="Arial" w:hAnsi="Arial" w:cs="Arial"/>
          <w:szCs w:val="18"/>
        </w:rPr>
      </w:pPr>
    </w:p>
    <w:p w14:paraId="09BE3745"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15B105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V primeru, da se pri prevzemu obračunskih podatkov ugotovi, da spremembe skupnega števila zabojnikov in vreč na prevzemnih mestih mešanih komunalnih odpadkov in embalaže iz plastike, kovin in sestavljenih materialov pri uporabnikih storitev, ne presegajo 10% obračunskega volumna glede na prejšnje stanje, se spremembe ne upoštevajo pri obračunu storitve po tej pogodbi, pač pa se upoštevajo šele, ko spremembe volumna odjemnih mest po posameznih obračunskih kategorijah presežejo 10% obstoječega obračunskega volumna. Obračun presežka dogovorita stranki s podpisom aneksa k tej pogodbi. </w:t>
      </w:r>
    </w:p>
    <w:p w14:paraId="7D8E648B" w14:textId="77777777" w:rsidR="0056074D" w:rsidRPr="0056074D" w:rsidRDefault="0056074D" w:rsidP="0056074D">
      <w:pPr>
        <w:pStyle w:val="BodyText"/>
        <w:spacing w:line="264" w:lineRule="auto"/>
        <w:rPr>
          <w:rFonts w:ascii="Arial" w:hAnsi="Arial" w:cs="Arial"/>
          <w:szCs w:val="18"/>
        </w:rPr>
      </w:pPr>
    </w:p>
    <w:p w14:paraId="5AB41644"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lastRenderedPageBreak/>
        <w:t>V primeru, da se pri prevzemu obračunskih podatkov ugotovi, da spremembe skupnega števila zabojnikov ločeno zbranih frakcij papirja in stekla ne presegajo 20% obračunskega volumna glede na prejšnje stanje za posamezno frakcijo, se spremembe ne upoštevajo pri obračunu storitve po tej pogodbi, pač pa se upoštevajo šele, ko spremembe volumna odjemnih met po posameznih obračunskih kategorijah presežejo 20 % obstoječega obračunskega volumna.</w:t>
      </w:r>
    </w:p>
    <w:p w14:paraId="49C70C97" w14:textId="77777777" w:rsidR="0056074D" w:rsidRPr="0056074D" w:rsidRDefault="0056074D" w:rsidP="0056074D">
      <w:pPr>
        <w:pStyle w:val="BodyText"/>
        <w:spacing w:line="264" w:lineRule="auto"/>
        <w:rPr>
          <w:rFonts w:ascii="Arial" w:hAnsi="Arial" w:cs="Arial"/>
          <w:szCs w:val="18"/>
        </w:rPr>
      </w:pPr>
    </w:p>
    <w:p w14:paraId="743AC72E"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Sprememba iz prvega in drugega odstavka tega člena se upošteva s korekcijo cene za posamezno storitev v sorazmernem deležu spremembe.</w:t>
      </w:r>
    </w:p>
    <w:p w14:paraId="0DF8371C" w14:textId="77777777" w:rsidR="0056074D" w:rsidRPr="0056074D" w:rsidRDefault="0056074D" w:rsidP="0056074D">
      <w:pPr>
        <w:pStyle w:val="BodyText"/>
        <w:spacing w:line="264" w:lineRule="auto"/>
        <w:rPr>
          <w:rFonts w:ascii="Arial" w:hAnsi="Arial" w:cs="Arial"/>
          <w:szCs w:val="18"/>
        </w:rPr>
      </w:pPr>
    </w:p>
    <w:p w14:paraId="0666E958"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VII. ROKI IZVEDBE STORITEV</w:t>
      </w:r>
    </w:p>
    <w:p w14:paraId="351282FA"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237788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bo dela po tej pogodbi začel izvajati z dnem podpisa pogodbe in izvajal storitev zbiranja in prevoza komunalnih odpadkov v obdobju štirih let, in sicer do konca trajanja te pogodbe.</w:t>
      </w:r>
    </w:p>
    <w:p w14:paraId="4517A65D" w14:textId="77777777" w:rsidR="0056074D" w:rsidRPr="0056074D" w:rsidRDefault="0056074D" w:rsidP="0056074D">
      <w:pPr>
        <w:pStyle w:val="BodyText"/>
        <w:spacing w:line="264" w:lineRule="auto"/>
        <w:rPr>
          <w:rFonts w:ascii="Arial" w:hAnsi="Arial" w:cs="Arial"/>
          <w:szCs w:val="18"/>
        </w:rPr>
      </w:pPr>
    </w:p>
    <w:p w14:paraId="3756170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Naročnik mora izvajalca uvesti v posel do 3. 1. 2022.</w:t>
      </w:r>
    </w:p>
    <w:p w14:paraId="7CBE27D4" w14:textId="77777777" w:rsidR="0056074D" w:rsidRPr="0056074D" w:rsidRDefault="0056074D" w:rsidP="0056074D">
      <w:pPr>
        <w:pStyle w:val="BodyText"/>
        <w:spacing w:line="264" w:lineRule="auto"/>
        <w:rPr>
          <w:rFonts w:ascii="Arial" w:hAnsi="Arial" w:cs="Arial"/>
          <w:szCs w:val="18"/>
        </w:rPr>
      </w:pPr>
    </w:p>
    <w:p w14:paraId="260AEA6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Šteje se, da je izvajalec uveden v dela po tej pogodbi z dnem, ko mu je predložena in predana vsa dokumentacija in izpolnjene zahteve iz 9. člena te pogodbe. Z dnem začetka del po tej pogodbi izvajalec začne voditi dnevnik izvajanja storitve.</w:t>
      </w:r>
    </w:p>
    <w:p w14:paraId="0BCE302E" w14:textId="77777777" w:rsidR="0056074D" w:rsidRPr="0056074D" w:rsidRDefault="0056074D" w:rsidP="0056074D">
      <w:pPr>
        <w:pStyle w:val="BodyText"/>
        <w:spacing w:line="264" w:lineRule="auto"/>
        <w:rPr>
          <w:rFonts w:ascii="Arial" w:hAnsi="Arial" w:cs="Arial"/>
          <w:szCs w:val="18"/>
        </w:rPr>
      </w:pPr>
    </w:p>
    <w:p w14:paraId="001B1D3F"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B3DA6C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Izvajalec je dolžan izvajati storitev po terminskem planu izvajanja storitev, ki je določen z urniki. Urnike določi naročnik in sicer ob podpisu te pogodbe, nato pa vsako leto izvajanja storitve do meseca novembra tekočega leta za prihodnje leto. V primeru spremembe števila mesečnih odvozov mešanih komunalnih odpadkov ali embalaže ali ločeno zbranih frakcij iz  zbiralnic (ekoloških otokov) se cena storitve po ponudbi spremeni sorazmerno z obsegom storitve. </w:t>
      </w:r>
    </w:p>
    <w:p w14:paraId="7733A5D6" w14:textId="77777777" w:rsidR="0056074D" w:rsidRPr="0056074D" w:rsidRDefault="0056074D" w:rsidP="0056074D">
      <w:pPr>
        <w:pStyle w:val="BodyText"/>
        <w:spacing w:line="264" w:lineRule="auto"/>
        <w:rPr>
          <w:rFonts w:ascii="Arial" w:hAnsi="Arial" w:cs="Arial"/>
          <w:szCs w:val="18"/>
        </w:rPr>
      </w:pPr>
    </w:p>
    <w:p w14:paraId="136DFBE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Izvajalec pri izvajanju storitev po tem pogodbi ne sme odstopati od terminskega plana in urnikov, razen v primeru, da naročnik odloči drugače. Prevoze odpadkov, ki niso določeni z urnikom, mora izvesti v roku 3 delavnih dni od prejema pisnega sporočila s strani naročnika. </w:t>
      </w:r>
    </w:p>
    <w:p w14:paraId="7D659BD0" w14:textId="77777777" w:rsidR="0056074D" w:rsidRPr="0056074D" w:rsidRDefault="0056074D" w:rsidP="0056074D">
      <w:pPr>
        <w:pStyle w:val="BodyText"/>
        <w:spacing w:line="264" w:lineRule="auto"/>
        <w:rPr>
          <w:rFonts w:ascii="Arial" w:hAnsi="Arial" w:cs="Arial"/>
          <w:szCs w:val="18"/>
        </w:rPr>
      </w:pPr>
    </w:p>
    <w:p w14:paraId="3E178508"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7575129"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Pogodbeno dogovorjeni termini zbiranja in prevoza komunalnih odpadkov iz občine Gorenja vas - Poljane se lahko spremenijo:</w:t>
      </w:r>
    </w:p>
    <w:p w14:paraId="5BD14FC9" w14:textId="77777777" w:rsidR="0056074D" w:rsidRPr="0056074D" w:rsidRDefault="0056074D" w:rsidP="0056074D">
      <w:pPr>
        <w:numPr>
          <w:ilvl w:val="0"/>
          <w:numId w:val="43"/>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zaradi sprememb potreb naročnika, veljavnih predpisov, ki urejajo področje odpadkov ali zaradi bistvenih sprememb tehnične dokumentacije,</w:t>
      </w:r>
    </w:p>
    <w:p w14:paraId="07EEAD36" w14:textId="77777777" w:rsidR="0056074D" w:rsidRPr="0056074D" w:rsidRDefault="0056074D" w:rsidP="0056074D">
      <w:pPr>
        <w:numPr>
          <w:ilvl w:val="0"/>
          <w:numId w:val="43"/>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zaradi dodatnih del, izvedenih po pisni zahtevi naročnika,</w:t>
      </w:r>
    </w:p>
    <w:p w14:paraId="6A77A643" w14:textId="77777777" w:rsidR="0056074D" w:rsidRPr="0056074D" w:rsidRDefault="0056074D" w:rsidP="0056074D">
      <w:pPr>
        <w:numPr>
          <w:ilvl w:val="0"/>
          <w:numId w:val="43"/>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zaradi izrednih dogodkov in/ali zaradi ravnanja tretjih oseb, ki onemogočajo izvedbo del in ki niso posledica krivdnega ravnanja naročnika ali izvajalca.</w:t>
      </w:r>
    </w:p>
    <w:p w14:paraId="0B325AA5" w14:textId="77777777" w:rsidR="0056074D" w:rsidRPr="0056074D" w:rsidRDefault="0056074D" w:rsidP="0056074D">
      <w:pPr>
        <w:spacing w:line="264" w:lineRule="auto"/>
        <w:jc w:val="both"/>
        <w:rPr>
          <w:rFonts w:ascii="Arial" w:hAnsi="Arial" w:cs="Arial"/>
          <w:color w:val="000000"/>
          <w:sz w:val="18"/>
          <w:szCs w:val="18"/>
        </w:rPr>
      </w:pPr>
    </w:p>
    <w:p w14:paraId="25CC1A8C"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Slabe vremenske razmere niso razlog za spremembo terminov zbiranja in prevoza komunalnih odpadkov iz občine Gorenja vas – Poljane.</w:t>
      </w:r>
    </w:p>
    <w:p w14:paraId="3E3F53FE"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V primeru popolne ali delne zapore ceste izvajalec na dan odvoza po urniku izvede prevzem odpadkov izven časa zapore ceste, če se z naročnikom predhodno ne dogovori za začasno prevzemno mesto pred zaporo ali izvedbo zbiranja na drug termin. </w:t>
      </w:r>
    </w:p>
    <w:p w14:paraId="18A75312"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Na nastop in prenehanje okoliščin, ki po tej pogodbi lahko vplivajo na spremembo terminov prevozov, mora izvajalec takoj pisno opozoriti naročnika, in obrazložiti okoliščine, ki bi lahko vplivale na spremembo terminov zbiranja in prevozov komunalnih odpadkov, okoliščine pa evidentirati v dnevniku.</w:t>
      </w:r>
    </w:p>
    <w:p w14:paraId="662AA224" w14:textId="067254D1" w:rsidR="0056074D" w:rsidRDefault="0056074D" w:rsidP="0056074D">
      <w:pPr>
        <w:spacing w:line="264" w:lineRule="auto"/>
        <w:jc w:val="both"/>
        <w:rPr>
          <w:rFonts w:ascii="Arial" w:hAnsi="Arial" w:cs="Arial"/>
          <w:color w:val="000000"/>
          <w:sz w:val="18"/>
          <w:szCs w:val="18"/>
        </w:rPr>
      </w:pPr>
    </w:p>
    <w:p w14:paraId="6B2C9A68" w14:textId="77777777" w:rsidR="0056074D" w:rsidRPr="0056074D" w:rsidRDefault="0056074D" w:rsidP="0056074D">
      <w:pPr>
        <w:spacing w:line="264" w:lineRule="auto"/>
        <w:jc w:val="both"/>
        <w:rPr>
          <w:rFonts w:ascii="Arial" w:hAnsi="Arial" w:cs="Arial"/>
          <w:color w:val="000000"/>
          <w:sz w:val="18"/>
          <w:szCs w:val="18"/>
        </w:rPr>
      </w:pPr>
    </w:p>
    <w:p w14:paraId="0C9B3FA9"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AE5DE2F"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lastRenderedPageBreak/>
        <w:t xml:space="preserve">Izvajalec se obvezuje zbirati in odvažati komunalne odpadke iz celotne občine Gorenja vas – Poljane, skladno s terminskim planom in urniki, ki so sestavni del te pogodbe in zahtevami naročnika. </w:t>
      </w:r>
    </w:p>
    <w:p w14:paraId="777B4904"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Posamezna vrsta odpadkov se zbira in odvaža skladno z urniki. </w:t>
      </w:r>
    </w:p>
    <w:p w14:paraId="407DB932"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Sprememba zbiranja in prevoza odpadkov je mogoča edino in samo v primeru, če tako odloči naročnik. V primeru, da naročnik določi nov urnik  zbiranja le-ta postane sestavni del te pogodbe in ga je izvajalec dolžan v celoti upoštevati. </w:t>
      </w:r>
    </w:p>
    <w:p w14:paraId="3236770D" w14:textId="77777777" w:rsidR="0056074D" w:rsidRPr="0056074D" w:rsidRDefault="0056074D" w:rsidP="0056074D">
      <w:pPr>
        <w:spacing w:line="264" w:lineRule="auto"/>
        <w:jc w:val="both"/>
        <w:rPr>
          <w:rFonts w:ascii="Arial" w:hAnsi="Arial" w:cs="Arial"/>
          <w:color w:val="000000"/>
          <w:sz w:val="18"/>
          <w:szCs w:val="18"/>
        </w:rPr>
      </w:pPr>
    </w:p>
    <w:p w14:paraId="6E81F6ED"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VIII. IZVAJANJE STORITEV</w:t>
      </w:r>
    </w:p>
    <w:p w14:paraId="6CE1F935"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4225466" w14:textId="77777777" w:rsidR="0056074D" w:rsidRPr="0056074D" w:rsidRDefault="0056074D" w:rsidP="0056074D">
      <w:pPr>
        <w:pStyle w:val="ListParagraph"/>
        <w:spacing w:before="225" w:after="225"/>
        <w:ind w:left="0"/>
        <w:jc w:val="both"/>
        <w:rPr>
          <w:rFonts w:ascii="Arial" w:hAnsi="Arial" w:cs="Arial"/>
          <w:color w:val="808080" w:themeColor="background1" w:themeShade="80"/>
          <w:sz w:val="18"/>
          <w:szCs w:val="18"/>
        </w:rPr>
      </w:pPr>
      <w:r w:rsidRPr="0056074D">
        <w:rPr>
          <w:rFonts w:ascii="Arial" w:hAnsi="Arial" w:cs="Arial"/>
          <w:color w:val="808080" w:themeColor="background1" w:themeShade="8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6074D" w:rsidRPr="0056074D" w14:paraId="6B08F6CC" w14:textId="77777777" w:rsidTr="00EE4D5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0CA77F" w14:textId="77777777" w:rsidR="0056074D" w:rsidRPr="0056074D" w:rsidRDefault="0056074D" w:rsidP="00EE4D57">
            <w:pPr>
              <w:jc w:val="right"/>
              <w:rPr>
                <w:rFonts w:ascii="Arial" w:hAnsi="Arial" w:cs="Arial"/>
                <w:color w:val="808080" w:themeColor="background1" w:themeShade="80"/>
                <w:sz w:val="18"/>
                <w:szCs w:val="18"/>
              </w:rPr>
            </w:pPr>
            <w:r w:rsidRPr="0056074D">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826FD5" w14:textId="77777777" w:rsidR="0056074D" w:rsidRPr="0056074D" w:rsidRDefault="0056074D" w:rsidP="00EE4D57">
            <w:pPr>
              <w:rPr>
                <w:rFonts w:ascii="Arial" w:hAnsi="Arial" w:cs="Arial"/>
                <w:color w:val="808080" w:themeColor="background1" w:themeShade="80"/>
                <w:sz w:val="18"/>
                <w:szCs w:val="18"/>
              </w:rPr>
            </w:pPr>
          </w:p>
        </w:tc>
      </w:tr>
      <w:tr w:rsidR="0056074D" w:rsidRPr="0056074D" w14:paraId="024865D9" w14:textId="77777777" w:rsidTr="00EE4D5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F0E7B2" w14:textId="77777777" w:rsidR="0056074D" w:rsidRPr="0056074D" w:rsidRDefault="0056074D" w:rsidP="00EE4D57">
            <w:pPr>
              <w:jc w:val="right"/>
              <w:rPr>
                <w:rFonts w:ascii="Arial" w:hAnsi="Arial" w:cs="Arial"/>
                <w:color w:val="808080" w:themeColor="background1" w:themeShade="80"/>
                <w:sz w:val="18"/>
                <w:szCs w:val="18"/>
              </w:rPr>
            </w:pPr>
            <w:r w:rsidRPr="0056074D">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F56D9C" w14:textId="77777777" w:rsidR="0056074D" w:rsidRPr="0056074D" w:rsidRDefault="0056074D" w:rsidP="00EE4D57">
            <w:pPr>
              <w:spacing w:before="135" w:after="135"/>
              <w:jc w:val="both"/>
              <w:textAlignment w:val="center"/>
              <w:rPr>
                <w:rFonts w:ascii="Arial" w:hAnsi="Arial" w:cs="Arial"/>
                <w:color w:val="808080" w:themeColor="background1" w:themeShade="80"/>
                <w:sz w:val="18"/>
                <w:szCs w:val="18"/>
              </w:rPr>
            </w:pPr>
            <w:r w:rsidRPr="0056074D">
              <w:rPr>
                <w:rFonts w:ascii="Arial" w:hAnsi="Arial" w:cs="Arial"/>
                <w:color w:val="808080" w:themeColor="background1" w:themeShade="80"/>
                <w:position w:val="-2"/>
                <w:sz w:val="18"/>
                <w:szCs w:val="18"/>
              </w:rPr>
              <w:t>Opis del, ki jih bo izvedel podizvajalec:</w:t>
            </w:r>
          </w:p>
          <w:p w14:paraId="5F7ABA42" w14:textId="77777777" w:rsidR="0056074D" w:rsidRPr="0056074D" w:rsidRDefault="0056074D" w:rsidP="00EE4D57">
            <w:pPr>
              <w:spacing w:before="135" w:after="135"/>
              <w:jc w:val="both"/>
              <w:textAlignment w:val="center"/>
              <w:rPr>
                <w:rFonts w:ascii="Arial" w:hAnsi="Arial" w:cs="Arial"/>
                <w:color w:val="808080" w:themeColor="background1" w:themeShade="80"/>
                <w:sz w:val="18"/>
                <w:szCs w:val="18"/>
              </w:rPr>
            </w:pPr>
            <w:r w:rsidRPr="0056074D">
              <w:rPr>
                <w:rFonts w:ascii="Arial" w:hAnsi="Arial" w:cs="Arial"/>
                <w:color w:val="808080" w:themeColor="background1" w:themeShade="80"/>
                <w:position w:val="-2"/>
                <w:sz w:val="18"/>
                <w:szCs w:val="18"/>
              </w:rPr>
              <w:t>% končne ponudbe vrednosti, ki jo bo izvedel podizvajalec: ____</w:t>
            </w:r>
          </w:p>
        </w:tc>
      </w:tr>
      <w:tr w:rsidR="0056074D" w:rsidRPr="0056074D" w14:paraId="3ED9454D" w14:textId="77777777" w:rsidTr="00EE4D5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77F094" w14:textId="77777777" w:rsidR="0056074D" w:rsidRPr="0056074D" w:rsidRDefault="0056074D" w:rsidP="00EE4D57">
            <w:pPr>
              <w:jc w:val="right"/>
              <w:rPr>
                <w:rFonts w:ascii="Arial" w:hAnsi="Arial" w:cs="Arial"/>
                <w:color w:val="808080" w:themeColor="background1" w:themeShade="80"/>
                <w:sz w:val="18"/>
                <w:szCs w:val="18"/>
              </w:rPr>
            </w:pPr>
            <w:r w:rsidRPr="0056074D">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5520D4" w14:textId="77777777" w:rsidR="0056074D" w:rsidRPr="0056074D" w:rsidRDefault="0056074D" w:rsidP="00EE4D57">
            <w:pPr>
              <w:rPr>
                <w:rFonts w:ascii="Arial" w:hAnsi="Arial" w:cs="Arial"/>
                <w:color w:val="808080" w:themeColor="background1" w:themeShade="80"/>
                <w:sz w:val="18"/>
                <w:szCs w:val="18"/>
              </w:rPr>
            </w:pPr>
          </w:p>
        </w:tc>
      </w:tr>
      <w:tr w:rsidR="0056074D" w:rsidRPr="0056074D" w14:paraId="62E31639" w14:textId="77777777" w:rsidTr="00EE4D5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445E1C" w14:textId="77777777" w:rsidR="0056074D" w:rsidRPr="0056074D" w:rsidRDefault="0056074D" w:rsidP="00EE4D57">
            <w:pPr>
              <w:jc w:val="right"/>
              <w:rPr>
                <w:rFonts w:ascii="Arial" w:hAnsi="Arial" w:cs="Arial"/>
                <w:color w:val="808080" w:themeColor="background1" w:themeShade="80"/>
                <w:sz w:val="18"/>
                <w:szCs w:val="18"/>
              </w:rPr>
            </w:pPr>
            <w:r w:rsidRPr="0056074D">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9DB286B" w14:textId="77777777" w:rsidR="0056074D" w:rsidRPr="0056074D" w:rsidRDefault="0056074D" w:rsidP="00EE4D57">
            <w:pPr>
              <w:spacing w:before="135" w:after="135"/>
              <w:jc w:val="both"/>
              <w:textAlignment w:val="center"/>
              <w:rPr>
                <w:rFonts w:ascii="Arial" w:hAnsi="Arial" w:cs="Arial"/>
                <w:color w:val="808080" w:themeColor="background1" w:themeShade="80"/>
                <w:sz w:val="18"/>
                <w:szCs w:val="18"/>
              </w:rPr>
            </w:pPr>
            <w:r w:rsidRPr="0056074D">
              <w:rPr>
                <w:rFonts w:ascii="Arial" w:hAnsi="Arial" w:cs="Arial"/>
                <w:color w:val="808080" w:themeColor="background1" w:themeShade="80"/>
                <w:position w:val="-2"/>
                <w:sz w:val="18"/>
                <w:szCs w:val="18"/>
              </w:rPr>
              <w:t>Opis del, ki jih bo izvedel podizvajalec:</w:t>
            </w:r>
          </w:p>
          <w:p w14:paraId="77AA7F50" w14:textId="77777777" w:rsidR="0056074D" w:rsidRPr="0056074D" w:rsidRDefault="0056074D" w:rsidP="00EE4D57">
            <w:pPr>
              <w:spacing w:before="135" w:after="135"/>
              <w:jc w:val="both"/>
              <w:textAlignment w:val="center"/>
              <w:rPr>
                <w:rFonts w:ascii="Arial" w:hAnsi="Arial" w:cs="Arial"/>
                <w:color w:val="808080" w:themeColor="background1" w:themeShade="80"/>
                <w:sz w:val="18"/>
                <w:szCs w:val="18"/>
              </w:rPr>
            </w:pPr>
            <w:r w:rsidRPr="0056074D">
              <w:rPr>
                <w:rFonts w:ascii="Arial" w:hAnsi="Arial" w:cs="Arial"/>
                <w:color w:val="808080" w:themeColor="background1" w:themeShade="80"/>
                <w:position w:val="-2"/>
                <w:sz w:val="18"/>
                <w:szCs w:val="18"/>
              </w:rPr>
              <w:t>% končne ponudbe vrednosti, ki jo bo izvedel podizvajalec: ____</w:t>
            </w:r>
          </w:p>
        </w:tc>
      </w:tr>
    </w:tbl>
    <w:p w14:paraId="3CD873C8" w14:textId="77777777" w:rsidR="0056074D" w:rsidRPr="0056074D" w:rsidRDefault="0056074D" w:rsidP="0056074D">
      <w:pPr>
        <w:spacing w:line="264" w:lineRule="auto"/>
        <w:jc w:val="center"/>
        <w:rPr>
          <w:rFonts w:ascii="Arial" w:hAnsi="Arial" w:cs="Arial"/>
          <w:sz w:val="18"/>
          <w:szCs w:val="18"/>
        </w:rPr>
      </w:pPr>
      <w:r w:rsidRPr="0056074D">
        <w:rPr>
          <w:rFonts w:ascii="Arial" w:hAnsi="Arial" w:cs="Arial"/>
          <w:sz w:val="18"/>
          <w:szCs w:val="18"/>
        </w:rPr>
        <w:t>ALI</w:t>
      </w:r>
    </w:p>
    <w:p w14:paraId="56DE88C9" w14:textId="77777777" w:rsidR="0056074D" w:rsidRPr="0056074D" w:rsidRDefault="0056074D" w:rsidP="0056074D">
      <w:pPr>
        <w:pStyle w:val="BodyText"/>
        <w:spacing w:line="264" w:lineRule="auto"/>
        <w:rPr>
          <w:rFonts w:ascii="Arial" w:hAnsi="Arial" w:cs="Arial"/>
          <w:color w:val="808080" w:themeColor="background1" w:themeShade="80"/>
          <w:szCs w:val="18"/>
        </w:rPr>
      </w:pPr>
      <w:r w:rsidRPr="0056074D">
        <w:rPr>
          <w:rFonts w:ascii="Arial" w:hAnsi="Arial" w:cs="Arial"/>
          <w:color w:val="808080" w:themeColor="background1" w:themeShade="80"/>
          <w:szCs w:val="18"/>
        </w:rPr>
        <w:t xml:space="preserve">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 podizvajalca za izvedbo del po tej pogodbi je mogoča po predhodnem soglasju naročnika s sklenitvijo aneksa k tej pogodbi, sicer se šteje, da naročnik ni dal soglasja za vključitev podizvajalca v dela po tej pogodbi. </w:t>
      </w:r>
    </w:p>
    <w:p w14:paraId="32326BA6" w14:textId="77777777" w:rsidR="0056074D" w:rsidRPr="0056074D" w:rsidRDefault="0056074D" w:rsidP="0056074D">
      <w:pPr>
        <w:pStyle w:val="BodyText"/>
        <w:spacing w:line="264" w:lineRule="auto"/>
        <w:rPr>
          <w:rFonts w:ascii="Arial" w:hAnsi="Arial" w:cs="Arial"/>
          <w:szCs w:val="18"/>
        </w:rPr>
      </w:pPr>
    </w:p>
    <w:p w14:paraId="2D161D19"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Izvajalec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14:paraId="44670B71"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02ED334"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9070"/>
      </w:tblGrid>
      <w:tr w:rsidR="0056074D" w:rsidRPr="0056074D" w14:paraId="1051448F" w14:textId="77777777" w:rsidTr="00EE4D57">
        <w:tc>
          <w:tcPr>
            <w:tcW w:w="0" w:type="auto"/>
            <w:tcMar>
              <w:top w:w="0" w:type="auto"/>
              <w:bottom w:w="0" w:type="auto"/>
            </w:tcMar>
          </w:tcPr>
          <w:p w14:paraId="5F6953F8" w14:textId="77777777" w:rsidR="0056074D" w:rsidRPr="0056074D" w:rsidRDefault="0056074D" w:rsidP="0056074D">
            <w:pPr>
              <w:numPr>
                <w:ilvl w:val="0"/>
                <w:numId w:val="2"/>
              </w:numPr>
              <w:ind w:left="714" w:hanging="357"/>
              <w:jc w:val="both"/>
              <w:rPr>
                <w:rFonts w:ascii="Arial" w:hAnsi="Arial" w:cs="Arial"/>
                <w:color w:val="000000"/>
                <w:sz w:val="18"/>
                <w:szCs w:val="18"/>
              </w:rPr>
            </w:pPr>
            <w:r w:rsidRPr="0056074D">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6C74861" w14:textId="77777777" w:rsidR="0056074D" w:rsidRPr="0056074D" w:rsidRDefault="0056074D" w:rsidP="0056074D">
            <w:pPr>
              <w:numPr>
                <w:ilvl w:val="0"/>
                <w:numId w:val="2"/>
              </w:numPr>
              <w:ind w:left="714" w:hanging="357"/>
              <w:jc w:val="both"/>
              <w:rPr>
                <w:rFonts w:ascii="Arial" w:hAnsi="Arial" w:cs="Arial"/>
                <w:color w:val="000000"/>
                <w:sz w:val="18"/>
                <w:szCs w:val="18"/>
              </w:rPr>
            </w:pPr>
            <w:r w:rsidRPr="0056074D">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63091AD" w14:textId="77777777" w:rsidR="0056074D" w:rsidRPr="0056074D" w:rsidRDefault="0056074D" w:rsidP="0056074D">
            <w:pPr>
              <w:numPr>
                <w:ilvl w:val="0"/>
                <w:numId w:val="2"/>
              </w:numPr>
              <w:ind w:left="714" w:hanging="357"/>
              <w:jc w:val="both"/>
              <w:rPr>
                <w:rFonts w:ascii="Arial" w:hAnsi="Arial" w:cs="Arial"/>
                <w:color w:val="000000"/>
                <w:sz w:val="18"/>
                <w:szCs w:val="18"/>
              </w:rPr>
            </w:pPr>
            <w:r w:rsidRPr="0056074D">
              <w:rPr>
                <w:rFonts w:ascii="Arial" w:hAnsi="Arial" w:cs="Arial"/>
                <w:color w:val="000000"/>
                <w:sz w:val="18"/>
                <w:szCs w:val="18"/>
              </w:rPr>
              <w:t>glavni izvajalec svojemu računu ali situaciji priložiti račun ali situacijo podizvajalca, ki ga je predhodno potrdil.</w:t>
            </w:r>
          </w:p>
        </w:tc>
      </w:tr>
    </w:tbl>
    <w:p w14:paraId="18BFE9F5"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lastRenderedPageBreak/>
        <w:t>Zgolj ob izpolnitvi vseh pogojev iz predhodnega odstavka, je naročnik obvezan izvršiti neposredno plačilo podizvajalcu. </w:t>
      </w:r>
    </w:p>
    <w:p w14:paraId="157F24D6"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Plačila podizvajalcem se izvedejo v rokih in na enak način kot velja za plačila izvajalcu.</w:t>
      </w:r>
    </w:p>
    <w:p w14:paraId="49B4EE7F"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D2E664A"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816EACB"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color w:val="000000"/>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623A3347" w14:textId="77777777" w:rsidR="0056074D" w:rsidRPr="0056074D" w:rsidRDefault="0056074D" w:rsidP="0056074D">
      <w:pPr>
        <w:pStyle w:val="BodyText"/>
        <w:spacing w:line="264" w:lineRule="auto"/>
        <w:rPr>
          <w:rFonts w:ascii="Arial" w:hAnsi="Arial" w:cs="Arial"/>
          <w:szCs w:val="18"/>
        </w:rPr>
      </w:pPr>
    </w:p>
    <w:p w14:paraId="6DCE1A3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V primeru vključitve novega podizvajalca v dela po tej pogodbi ali zamenjavi že vključenega podizvajalca, mora izvajalec naročniku poslati pisni predlog ter mu skupaj s predlogom posredovati tudi naslednje podatke: </w:t>
      </w:r>
    </w:p>
    <w:p w14:paraId="16D06748" w14:textId="77777777" w:rsidR="0056074D" w:rsidRPr="0056074D" w:rsidRDefault="0056074D" w:rsidP="0056074D">
      <w:pPr>
        <w:pStyle w:val="BodyText"/>
        <w:spacing w:line="264" w:lineRule="auto"/>
        <w:rPr>
          <w:rFonts w:ascii="Arial" w:hAnsi="Arial" w:cs="Arial"/>
          <w:szCs w:val="18"/>
        </w:rPr>
      </w:pPr>
    </w:p>
    <w:p w14:paraId="5416EABB" w14:textId="77777777" w:rsidR="0056074D" w:rsidRPr="0056074D" w:rsidRDefault="0056074D" w:rsidP="0056074D">
      <w:pPr>
        <w:pStyle w:val="BodyText"/>
        <w:numPr>
          <w:ilvl w:val="0"/>
          <w:numId w:val="33"/>
        </w:numPr>
        <w:spacing w:line="264" w:lineRule="auto"/>
        <w:ind w:left="284" w:hanging="284"/>
        <w:rPr>
          <w:rFonts w:ascii="Arial" w:hAnsi="Arial" w:cs="Arial"/>
          <w:szCs w:val="18"/>
        </w:rPr>
      </w:pPr>
      <w:r w:rsidRPr="0056074D">
        <w:rPr>
          <w:rFonts w:ascii="Arial" w:hAnsi="Arial" w:cs="Arial"/>
          <w:szCs w:val="18"/>
        </w:rPr>
        <w:t>kontaktne podatke in zakonite zastopnike predlaganih podizvajalcev (naziv, naslov, matična številka, ID za DDV, transakcijski račun, zakonite zastopnike),</w:t>
      </w:r>
    </w:p>
    <w:p w14:paraId="0E37DCE8" w14:textId="77777777" w:rsidR="0056074D" w:rsidRPr="0056074D" w:rsidRDefault="0056074D" w:rsidP="0056074D">
      <w:pPr>
        <w:pStyle w:val="BodyText"/>
        <w:numPr>
          <w:ilvl w:val="0"/>
          <w:numId w:val="33"/>
        </w:numPr>
        <w:spacing w:line="264" w:lineRule="auto"/>
        <w:ind w:left="284" w:hanging="284"/>
        <w:rPr>
          <w:rFonts w:ascii="Arial" w:hAnsi="Arial" w:cs="Arial"/>
          <w:szCs w:val="18"/>
        </w:rPr>
      </w:pPr>
      <w:r w:rsidRPr="0056074D">
        <w:rPr>
          <w:rFonts w:ascii="Arial" w:hAnsi="Arial" w:cs="Arial"/>
          <w:szCs w:val="18"/>
        </w:rPr>
        <w:t>za vsakega od predlaganih podizvajalcev izpolnjen ESPD obrazec za vsakega od podizvajalcev,</w:t>
      </w:r>
    </w:p>
    <w:p w14:paraId="10226303" w14:textId="77777777" w:rsidR="0056074D" w:rsidRPr="0056074D" w:rsidRDefault="0056074D" w:rsidP="0056074D">
      <w:pPr>
        <w:pStyle w:val="BodyText"/>
        <w:numPr>
          <w:ilvl w:val="0"/>
          <w:numId w:val="33"/>
        </w:numPr>
        <w:spacing w:line="264" w:lineRule="auto"/>
        <w:ind w:left="284" w:hanging="284"/>
        <w:rPr>
          <w:rFonts w:ascii="Arial" w:hAnsi="Arial" w:cs="Arial"/>
          <w:szCs w:val="18"/>
        </w:rPr>
      </w:pPr>
      <w:r w:rsidRPr="0056074D">
        <w:rPr>
          <w:rFonts w:ascii="Arial" w:hAnsi="Arial" w:cs="Arial"/>
          <w:szCs w:val="18"/>
        </w:rPr>
        <w:t xml:space="preserve">zahtevo in soglasje podizvajalca za neposredno plačilo, če podizvajalec to zahteva oziroma izjavo podizvajalca, da ne zahteva neposrednega plačila in </w:t>
      </w:r>
    </w:p>
    <w:p w14:paraId="123D1C72" w14:textId="77777777" w:rsidR="0056074D" w:rsidRPr="0056074D" w:rsidRDefault="0056074D" w:rsidP="0056074D">
      <w:pPr>
        <w:pStyle w:val="BodyText"/>
        <w:numPr>
          <w:ilvl w:val="0"/>
          <w:numId w:val="33"/>
        </w:numPr>
        <w:spacing w:line="264" w:lineRule="auto"/>
        <w:ind w:left="284" w:hanging="284"/>
        <w:rPr>
          <w:rFonts w:ascii="Arial" w:hAnsi="Arial" w:cs="Arial"/>
          <w:szCs w:val="18"/>
        </w:rPr>
      </w:pPr>
      <w:r w:rsidRPr="0056074D">
        <w:rPr>
          <w:rFonts w:ascii="Arial" w:hAnsi="Arial" w:cs="Arial"/>
          <w:szCs w:val="18"/>
        </w:rPr>
        <w:t>podatke o vrsti del, količini in vrednosti del, ki jih bo izvedel podizvajalec.</w:t>
      </w:r>
    </w:p>
    <w:p w14:paraId="4D78F749" w14:textId="77777777" w:rsidR="0056074D" w:rsidRPr="0056074D" w:rsidRDefault="0056074D" w:rsidP="0056074D">
      <w:pPr>
        <w:pStyle w:val="BodyText"/>
        <w:spacing w:line="264" w:lineRule="auto"/>
        <w:ind w:left="284"/>
        <w:rPr>
          <w:rFonts w:ascii="Arial" w:hAnsi="Arial" w:cs="Arial"/>
          <w:szCs w:val="18"/>
        </w:rPr>
      </w:pPr>
    </w:p>
    <w:p w14:paraId="34B39C5D" w14:textId="77777777" w:rsidR="0056074D" w:rsidRPr="0056074D" w:rsidRDefault="0056074D" w:rsidP="0056074D">
      <w:pPr>
        <w:widowControl w:val="0"/>
        <w:autoSpaceDE w:val="0"/>
        <w:autoSpaceDN w:val="0"/>
        <w:adjustRightInd w:val="0"/>
        <w:spacing w:line="264" w:lineRule="auto"/>
        <w:ind w:right="6"/>
        <w:jc w:val="both"/>
        <w:rPr>
          <w:rFonts w:ascii="Arial" w:hAnsi="Arial" w:cs="Arial"/>
          <w:spacing w:val="-1"/>
          <w:sz w:val="18"/>
          <w:szCs w:val="18"/>
        </w:rPr>
      </w:pPr>
      <w:r w:rsidRPr="0056074D">
        <w:rPr>
          <w:rFonts w:ascii="Arial" w:hAnsi="Arial" w:cs="Arial"/>
          <w:sz w:val="18"/>
          <w:szCs w:val="18"/>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kateri koli del pogodbe ali odobritev podizvajalcu, da izvede kateri koli del obveznosti iz te pogodbe, ne odveže izvajalca katerih koli pogodbenih obveznosti.</w:t>
      </w:r>
    </w:p>
    <w:p w14:paraId="4A522A8B" w14:textId="77777777" w:rsidR="0056074D" w:rsidRPr="0056074D" w:rsidRDefault="0056074D" w:rsidP="0056074D">
      <w:pPr>
        <w:widowControl w:val="0"/>
        <w:tabs>
          <w:tab w:val="left" w:pos="979"/>
        </w:tabs>
        <w:autoSpaceDE w:val="0"/>
        <w:autoSpaceDN w:val="0"/>
        <w:adjustRightInd w:val="0"/>
        <w:spacing w:line="264" w:lineRule="auto"/>
        <w:ind w:right="6"/>
        <w:jc w:val="both"/>
        <w:rPr>
          <w:rFonts w:ascii="Arial" w:hAnsi="Arial" w:cs="Arial"/>
          <w:sz w:val="18"/>
          <w:szCs w:val="18"/>
        </w:rPr>
      </w:pPr>
      <w:r w:rsidRPr="0056074D">
        <w:rPr>
          <w:rFonts w:ascii="Arial" w:hAnsi="Arial" w:cs="Arial"/>
          <w:sz w:val="18"/>
          <w:szCs w:val="18"/>
        </w:rPr>
        <w:t>Če naročnik ugotovi, da podizvajalec ni sposoben opravljati svojih nalog, lahko naročnik od izvajalca zahteva, da ali zagotovi nadomestnega podizvajalca s kvalifikacijami in izkušnjami, ki so sprejemljive za naročnika ali nadaljuje z izvajanjem naročila sam.</w:t>
      </w:r>
    </w:p>
    <w:p w14:paraId="4DEE7917" w14:textId="77777777" w:rsidR="0056074D" w:rsidRPr="0056074D" w:rsidRDefault="0056074D" w:rsidP="0056074D">
      <w:pPr>
        <w:widowControl w:val="0"/>
        <w:tabs>
          <w:tab w:val="left" w:pos="979"/>
        </w:tabs>
        <w:autoSpaceDE w:val="0"/>
        <w:autoSpaceDN w:val="0"/>
        <w:adjustRightInd w:val="0"/>
        <w:spacing w:line="264" w:lineRule="auto"/>
        <w:ind w:right="6"/>
        <w:jc w:val="both"/>
        <w:rPr>
          <w:rFonts w:ascii="Arial" w:hAnsi="Arial" w:cs="Arial"/>
          <w:sz w:val="18"/>
          <w:szCs w:val="18"/>
        </w:rPr>
      </w:pPr>
      <w:r w:rsidRPr="0056074D">
        <w:rPr>
          <w:rFonts w:ascii="Arial" w:hAnsi="Arial" w:cs="Arial"/>
          <w:sz w:val="18"/>
          <w:szCs w:val="18"/>
        </w:rPr>
        <w:t>Če izvajalec vključi v dela po tej pogodbi podizvajalca brez soglasja naročnika in brez sklenitve aneksa k tej pogodbi, lahko naročnik brez uradnega obvestila upravičeno uporabi sankcije za kršitev te pogodbe, ki so določene v členih 24. in 26.</w:t>
      </w:r>
    </w:p>
    <w:p w14:paraId="60643DA6"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IX. POSEBNI POGOJI</w:t>
      </w:r>
    </w:p>
    <w:p w14:paraId="43DAD738"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D7F488D" w14:textId="77777777" w:rsidR="0056074D" w:rsidRPr="0056074D" w:rsidRDefault="0056074D" w:rsidP="0056074D">
      <w:pPr>
        <w:widowControl w:val="0"/>
        <w:tabs>
          <w:tab w:val="left" w:pos="979"/>
        </w:tabs>
        <w:autoSpaceDE w:val="0"/>
        <w:autoSpaceDN w:val="0"/>
        <w:adjustRightInd w:val="0"/>
        <w:spacing w:line="264" w:lineRule="auto"/>
        <w:ind w:right="6"/>
        <w:jc w:val="both"/>
        <w:rPr>
          <w:rFonts w:ascii="Arial" w:hAnsi="Arial" w:cs="Arial"/>
          <w:spacing w:val="-1"/>
          <w:sz w:val="18"/>
          <w:szCs w:val="18"/>
        </w:rPr>
      </w:pPr>
      <w:r w:rsidRPr="0056074D">
        <w:rPr>
          <w:rFonts w:ascii="Arial" w:hAnsi="Arial" w:cs="Arial"/>
          <w:spacing w:val="-1"/>
          <w:sz w:val="18"/>
          <w:szCs w:val="18"/>
        </w:rPr>
        <w:t>Izvajalec izvaja storitev zbiranja in prevoza komunalnih odpadkov, ki so predmet te pogodbe kot podizvajalec Občine Gorenja vas – Poljane – režijskega obrata, ki izvaja javno službo zbiranja komunalnih odpadkov v občini Gorenja vas – Poljane.</w:t>
      </w:r>
    </w:p>
    <w:p w14:paraId="570F19EB" w14:textId="77777777" w:rsidR="0056074D" w:rsidRPr="0056074D" w:rsidRDefault="0056074D" w:rsidP="0056074D">
      <w:pPr>
        <w:widowControl w:val="0"/>
        <w:tabs>
          <w:tab w:val="left" w:pos="979"/>
        </w:tabs>
        <w:autoSpaceDE w:val="0"/>
        <w:autoSpaceDN w:val="0"/>
        <w:adjustRightInd w:val="0"/>
        <w:spacing w:line="264" w:lineRule="auto"/>
        <w:ind w:right="6"/>
        <w:jc w:val="both"/>
        <w:rPr>
          <w:rFonts w:ascii="Arial" w:hAnsi="Arial" w:cs="Arial"/>
          <w:spacing w:val="-1"/>
          <w:sz w:val="18"/>
          <w:szCs w:val="18"/>
        </w:rPr>
      </w:pPr>
    </w:p>
    <w:p w14:paraId="79623E42"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lastRenderedPageBreak/>
        <w:t xml:space="preserve">Izvajalec ne sme nastopati v javnosti kot izvajalec javne službe zbiranja komunalnih odpadkov oziroma izvajati storitev mimo naročnika, prav tako tudi ne sklepati dvostranskih pogodb z uporabniki storitev. Vse pogodbe so lahko izključno in samo tripartitne, sklenjene med Občino Gorenja vas – Poljane, kot izvajalcem javne službe zbiranje komunalnih odpadkov, izvajalcem storitve in uporabnikom storitve. </w:t>
      </w:r>
    </w:p>
    <w:p w14:paraId="48FB6DC6" w14:textId="77777777" w:rsidR="0056074D" w:rsidRPr="0056074D" w:rsidRDefault="0056074D" w:rsidP="0056074D">
      <w:pPr>
        <w:pStyle w:val="BodyText"/>
        <w:spacing w:line="264" w:lineRule="auto"/>
        <w:rPr>
          <w:rFonts w:ascii="Arial" w:hAnsi="Arial" w:cs="Arial"/>
          <w:szCs w:val="18"/>
          <w:lang w:bidi="x-none"/>
        </w:rPr>
      </w:pPr>
    </w:p>
    <w:p w14:paraId="70AF323F"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0C279B9E"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V primeru spremembe lokacije oddaje komunalnih iz občine Gorenja vas – Poljane se stranki dogovorita z aneksom k tej pogodbi za novo, sorazmerno ceno storitve. Če se stranki glede cene ne dogovorita, mora izvajalec kljub temu izvesti storitev z oddajo odpadkov na novo lokacijo, medtem ko se storitev obračuna po ceni iz ponudbenega predračuna. </w:t>
      </w:r>
    </w:p>
    <w:p w14:paraId="6689B245" w14:textId="77777777" w:rsidR="0056074D" w:rsidRPr="0056074D" w:rsidRDefault="0056074D" w:rsidP="0056074D">
      <w:pPr>
        <w:pStyle w:val="BodyText"/>
        <w:spacing w:line="264" w:lineRule="auto"/>
        <w:rPr>
          <w:rFonts w:ascii="Arial" w:hAnsi="Arial" w:cs="Arial"/>
          <w:szCs w:val="18"/>
        </w:rPr>
      </w:pPr>
    </w:p>
    <w:p w14:paraId="4B88F1E8"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FB5404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Naročnik bo izvajalcu vse spremembe po tej pogodbi sporočil pisno. Izvajalec in naročnik pa bosta morebitne spremembe uredila z aneksom k tej pogodbi.</w:t>
      </w:r>
    </w:p>
    <w:p w14:paraId="476EB177" w14:textId="77777777" w:rsidR="0056074D" w:rsidRPr="0056074D" w:rsidRDefault="0056074D" w:rsidP="0056074D">
      <w:pPr>
        <w:pStyle w:val="BodyText"/>
        <w:spacing w:line="264" w:lineRule="auto"/>
        <w:rPr>
          <w:rFonts w:ascii="Arial" w:hAnsi="Arial" w:cs="Arial"/>
          <w:szCs w:val="18"/>
        </w:rPr>
      </w:pPr>
    </w:p>
    <w:p w14:paraId="7C9AF061"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X. DODATNE STORITVE</w:t>
      </w:r>
    </w:p>
    <w:p w14:paraId="50233A36"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27D180F"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Vsa dodatna ali več dela v zvezi z zbiranjem in prevozom komunalnih odpadkov iz občine Gorenja vas – Poljane morajo biti s strani naročnika pisno naročena. </w:t>
      </w:r>
    </w:p>
    <w:p w14:paraId="4410ED9C" w14:textId="77777777" w:rsidR="0056074D" w:rsidRPr="0056074D" w:rsidRDefault="0056074D" w:rsidP="0056074D">
      <w:pPr>
        <w:spacing w:line="264" w:lineRule="auto"/>
        <w:jc w:val="both"/>
        <w:rPr>
          <w:rFonts w:ascii="Arial" w:hAnsi="Arial" w:cs="Arial"/>
          <w:color w:val="000000"/>
          <w:sz w:val="18"/>
          <w:szCs w:val="18"/>
        </w:rPr>
      </w:pPr>
    </w:p>
    <w:p w14:paraId="587864BE"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Dodatno naročene storitve, ki niso predmet te pogodbe, bo izvajalec obračunal po cenah, ki so določene v predračunu, ki je sestavni del te pogodbe. V primeru, da predračun, ki je sestavni del te pogodbe, ne vključuje cene za dodatno naročeno storitev, je izvajalec pred izvedbo dodatno naročene storitve naročniku pisno posredovati ceno, ki je veljavna po tem, ko jo pisno potrdi naročnik.</w:t>
      </w:r>
    </w:p>
    <w:p w14:paraId="12F5F896"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Plačilo dodatno naročenih storitev se izvede skladno s 6. in 8. členom te pogodbe.</w:t>
      </w:r>
    </w:p>
    <w:p w14:paraId="014E43CD" w14:textId="77777777" w:rsidR="0056074D" w:rsidRPr="0056074D" w:rsidRDefault="0056074D" w:rsidP="0056074D">
      <w:pPr>
        <w:pStyle w:val="BodyText"/>
        <w:spacing w:line="264" w:lineRule="auto"/>
        <w:rPr>
          <w:rFonts w:ascii="Arial" w:hAnsi="Arial" w:cs="Arial"/>
          <w:szCs w:val="18"/>
        </w:rPr>
      </w:pPr>
    </w:p>
    <w:p w14:paraId="328BB084"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XI. POGODBENA KAZEN IN ŠKODA</w:t>
      </w:r>
    </w:p>
    <w:p w14:paraId="6F214F10"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BE30C9D"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V primeru, da se izvajalec po svoji krivi pri izvedbi storitve po tej pogodbi ne drži s to pogodbo dogovorjenih terminov izvedbe storitve ali del, sme naročnik obračunati pogodbeno kazen v višini 500,00 EUR za vsak dan zamude, in sicer v primeru:</w:t>
      </w:r>
    </w:p>
    <w:p w14:paraId="0067C592" w14:textId="77777777" w:rsidR="0056074D" w:rsidRPr="0056074D" w:rsidRDefault="0056074D" w:rsidP="0056074D">
      <w:pPr>
        <w:numPr>
          <w:ilvl w:val="0"/>
          <w:numId w:val="44"/>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ne opravi in ne zagotovi storitve zbiranja in prevoza komunalnih v celoti in storitev ni opravljena po krivdi izvajalca, oziroma je opravljena z neustreznim vozilom,</w:t>
      </w:r>
    </w:p>
    <w:p w14:paraId="2813201F" w14:textId="77777777" w:rsidR="0056074D" w:rsidRPr="0056074D" w:rsidRDefault="0056074D" w:rsidP="0056074D">
      <w:pPr>
        <w:numPr>
          <w:ilvl w:val="0"/>
          <w:numId w:val="44"/>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ne opravi storitve zbiranja in prevoza komunalnih po predpisanem urniku,</w:t>
      </w:r>
    </w:p>
    <w:p w14:paraId="00C413F1" w14:textId="77777777" w:rsidR="0056074D" w:rsidRPr="0056074D" w:rsidRDefault="0056074D" w:rsidP="0056074D">
      <w:pPr>
        <w:numPr>
          <w:ilvl w:val="0"/>
          <w:numId w:val="44"/>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pri izvedbi storitve ugotovi neskladnost ali povzroči škodo in o tem ne obvesti naročnika storitve,</w:t>
      </w:r>
    </w:p>
    <w:p w14:paraId="7D3DBBC5" w14:textId="77777777" w:rsidR="0056074D" w:rsidRPr="0056074D" w:rsidRDefault="0056074D" w:rsidP="0056074D">
      <w:pPr>
        <w:numPr>
          <w:ilvl w:val="0"/>
          <w:numId w:val="44"/>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neizvedbe korektivnega ukrepa iz 12. člena te pogodbe,</w:t>
      </w:r>
    </w:p>
    <w:p w14:paraId="44596FC0" w14:textId="77777777" w:rsidR="0056074D" w:rsidRPr="0056074D" w:rsidRDefault="0056074D" w:rsidP="0056074D">
      <w:pPr>
        <w:numPr>
          <w:ilvl w:val="0"/>
          <w:numId w:val="44"/>
        </w:numPr>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računu za opravljeno storitev ne predloži potrjenega dnevnika izvajanja storitve za obračunani mesec.</w:t>
      </w:r>
    </w:p>
    <w:p w14:paraId="2C865F00" w14:textId="39F76083" w:rsidR="0056074D" w:rsidRDefault="0056074D" w:rsidP="0056074D">
      <w:pPr>
        <w:spacing w:line="264" w:lineRule="auto"/>
        <w:jc w:val="both"/>
        <w:rPr>
          <w:rFonts w:ascii="Arial" w:hAnsi="Arial" w:cs="Arial"/>
          <w:color w:val="000000"/>
          <w:sz w:val="18"/>
          <w:szCs w:val="18"/>
        </w:rPr>
      </w:pPr>
    </w:p>
    <w:p w14:paraId="288EA1F6" w14:textId="292C88BC"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V primeru, da izvajalec po svoji krivi pri izvedbi storitve po tej pogodbi povzroči škodo naročniku ali tretji osebi (npr. uporabniku storitev, uporabniku javnih površin in udeležencu v prometu, prevzemniku odpadka), katere v dogovoru z dotičnim oškodovancem sporazumno ne odpravi na za oškodovanca sprejemljiv način in v sprejemljivem roku, lahko naročnik izvajalcu obračuna  pogodbeno kazen v višini 1.000,00 EUR.</w:t>
      </w:r>
    </w:p>
    <w:p w14:paraId="1E47C809"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 xml:space="preserve">Če storitev po tej pogodbi ni bila izvedena ali je bila izvedena v neskladju s to pogodbo, naročnik storitve izvajalcu ne bo priznal in bo izvajalcu skupaj s poročilom posredoval korektivni ukrep storitve, kot je navedeno v 12 členu pogodbe. V kolikor izvajalec zahtevanega s korektivnim ukrepom ne bo izvedel, naročnik lahko na stroške izvajalca naroči izvedbo zahtevanega s korektivnim ukrepom pri drugem izvajalcu ali odpravi neskladje sam v okviru svojih kapacitet, stroške izvedbe pa zaračuna izvajalcu storitev, izvajalec pa je navedeno dolžen plačati v roku 30 dni. Pri </w:t>
      </w:r>
      <w:r w:rsidRPr="0056074D">
        <w:rPr>
          <w:rFonts w:ascii="Arial" w:hAnsi="Arial" w:cs="Arial"/>
          <w:sz w:val="18"/>
          <w:szCs w:val="18"/>
        </w:rPr>
        <w:lastRenderedPageBreak/>
        <w:t>tem lahko naročnik izvajalcu zaračuna pogodbeno kazen v znesku 1.000,00 EUR za vsak korektivni ukrep, ki ga izvajalec ne izvede, za kar se šteje tudi neizvajanje storitev ali izvajanje storitev zbiranja/prevoza brez naročila s strani naročnika ali opustitev dogovora o poravnavi škode tretji osebi (npr. poškodovanje zabojnika, oddaja kakovostno neustreznih odpadkov prevzemniku,…).</w:t>
      </w:r>
    </w:p>
    <w:p w14:paraId="04DE8BBC"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Naročnik mora pogodbeno kazen uveljavljati v roku 90 dni od takrat, ko izve za neskladnost, in sme od takrat najpozneje pri tretjem mesečnem računu, ki zapade v plačilo, mesečni račun zmanjšati za pogodbeno kazen.</w:t>
      </w:r>
    </w:p>
    <w:p w14:paraId="5DDF4A74"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V primeru, da izvajalec storitev po tej pogodbi ne izvaja v skladu s to pogodbo oziroma se storitev zbiranja in prevoza komunalnih iz občine Gorenja vas – Poljane na prevzemno mesto ne izvaja iz razlogov na strani izvajalca, lahko naročnik, brez možnosti ugovora izvajalca, unovči garancijo za dobro izvedbo pogodbenih obveznosti.</w:t>
      </w:r>
    </w:p>
    <w:p w14:paraId="5A383821" w14:textId="77777777" w:rsidR="0056074D" w:rsidRPr="0056074D" w:rsidRDefault="0056074D" w:rsidP="0056074D">
      <w:pPr>
        <w:pStyle w:val="BodyText"/>
        <w:spacing w:line="264" w:lineRule="auto"/>
        <w:rPr>
          <w:rFonts w:ascii="Arial" w:hAnsi="Arial" w:cs="Arial"/>
          <w:szCs w:val="18"/>
        </w:rPr>
      </w:pPr>
    </w:p>
    <w:p w14:paraId="39CE2AB9"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549C1CA"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Če naročniku zaradi zamude izvajalca z izvedbo storitev po tej pogodbi nastane škoda, ki presega vrednost pogodbene kazni, ima naročnik pravico do povrnitve vse škode nad zneskom pogodbene kazni. </w:t>
      </w:r>
    </w:p>
    <w:p w14:paraId="2A5A6166"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V primeru, da izvajalec pri izvajanju storitev po tej pogodbi povzroči škodo tretji osebi ali naročniku je za nastalo škodo odškodninsko odgovoren. Za škodo, ki bi jo izvajalec pri izvajanju storitve povzročil tretji osebi, naročnik v nobenem primeru ni kakorkoli odgovoren, in v zvezi s tem ne prevzema nikakršnih stroškov. </w:t>
      </w:r>
    </w:p>
    <w:p w14:paraId="685740B9" w14:textId="77777777" w:rsidR="0056074D" w:rsidRPr="0056074D" w:rsidRDefault="0056074D" w:rsidP="0056074D">
      <w:pPr>
        <w:pStyle w:val="BodyText"/>
        <w:spacing w:line="264" w:lineRule="auto"/>
        <w:rPr>
          <w:rFonts w:ascii="Arial" w:hAnsi="Arial" w:cs="Arial"/>
          <w:szCs w:val="18"/>
        </w:rPr>
      </w:pPr>
    </w:p>
    <w:p w14:paraId="765ADBA9"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XII. ZAVAROVANJE POGODBENIH OBVEZNOSTI</w:t>
      </w:r>
    </w:p>
    <w:p w14:paraId="0C89AECD"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1903A207"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Izvajalec jamči za kakovostno, dobro in pravočasno izvedbo storitev, ki so predmet te pogodbe, z izročitvijo zavarovanja za dobro izvedbo pogodbenih, izdane s strani banke ali druge ugledne finančne institucije (zavarovalnice) v višini 10% skupne pogodbene vrednosti z DDV, ki jo izroči naročniku v roku do ____________________. Veljavnost garancije za dobro izvedbo pogodbenih obveznosti mora biti najmanj do _________. </w:t>
      </w:r>
    </w:p>
    <w:p w14:paraId="29D2858F"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Zavarovanje za dobro izvedbo pogodbenih obveznosti je unovčljiva na prvi poziv naročnika v naslednjih primerih:</w:t>
      </w:r>
    </w:p>
    <w:p w14:paraId="08F52275"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ne izvede naročila po tej pogodbi v skladu z določili te pogodbe,</w:t>
      </w:r>
    </w:p>
    <w:p w14:paraId="3F3799E0"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bo izvajalec zamujal z izvedbo storitev po tej pogodbi iz razlogov, ki niso posledica ravnanja naročnika ali višje sile, za kar ne štejejo vremenske razmere, pa za zamudo ne bo utemeljenih razlogov, ki jih skupaj ugotovita naročnik in izvajalec,</w:t>
      </w:r>
    </w:p>
    <w:p w14:paraId="53170921"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samovoljno izvaja storitve zbiranja in prevoza komunalnih odpadkov (klasifikacijske številke po Uredbi o odpadkih: skupina 20 in 15 01) na območju občine Gorenja vas – Poljane,</w:t>
      </w:r>
    </w:p>
    <w:p w14:paraId="35C62043"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meša različne vrste odpadkov pri prevzemu na prevzemnih mestih ali drugje,</w:t>
      </w:r>
    </w:p>
    <w:p w14:paraId="0CD08C0D"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v vseh primerih kršitev pogodbe s strani izvajalca določenih s to pogodbo,</w:t>
      </w:r>
    </w:p>
    <w:p w14:paraId="37997CCE"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krši določbe 26. člena te pogodbe,</w:t>
      </w:r>
    </w:p>
    <w:p w14:paraId="1655B983"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po svoji krivdi odstopi od te pogodbe,</w:t>
      </w:r>
    </w:p>
    <w:p w14:paraId="71BAA5C9" w14:textId="77777777" w:rsidR="0056074D" w:rsidRPr="0056074D" w:rsidRDefault="0056074D" w:rsidP="0056074D">
      <w:pPr>
        <w:numPr>
          <w:ilvl w:val="0"/>
          <w:numId w:val="38"/>
        </w:numPr>
        <w:tabs>
          <w:tab w:val="clear" w:pos="1581"/>
          <w:tab w:val="num" w:pos="284"/>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naročnik po krivdi izvajalca odstopi od te pogodbe.</w:t>
      </w:r>
    </w:p>
    <w:p w14:paraId="133782C0" w14:textId="77777777" w:rsidR="0056074D" w:rsidRDefault="0056074D" w:rsidP="0056074D">
      <w:pPr>
        <w:spacing w:line="264" w:lineRule="auto"/>
        <w:jc w:val="both"/>
        <w:rPr>
          <w:rFonts w:ascii="Arial" w:hAnsi="Arial" w:cs="Arial"/>
          <w:color w:val="000000"/>
          <w:sz w:val="18"/>
          <w:szCs w:val="18"/>
        </w:rPr>
      </w:pPr>
    </w:p>
    <w:p w14:paraId="12AD8CC5" w14:textId="24E22879"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V primeru, da izvajalec naročniku ne izroči zavarovanja za dobro izvedbo pogodbenih obveznosti v roku določenem v prvem odstavku tega člena, se šteje, da ta pogodba ni sklenjena, naročnik pa unovči menico z menično izjavo za zavarovanje za resnost ponudbe.</w:t>
      </w:r>
    </w:p>
    <w:p w14:paraId="7E43241A"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Uveljavljanje bančne garancije ne izključuje siceršnje odškodninske odgovornosti izvajalca.</w:t>
      </w:r>
    </w:p>
    <w:p w14:paraId="020B0D0F" w14:textId="77777777" w:rsidR="0056074D" w:rsidRPr="0056074D" w:rsidRDefault="0056074D" w:rsidP="0056074D">
      <w:pPr>
        <w:pStyle w:val="BodyText"/>
        <w:spacing w:line="264" w:lineRule="auto"/>
        <w:rPr>
          <w:rFonts w:ascii="Arial" w:hAnsi="Arial" w:cs="Arial"/>
          <w:szCs w:val="18"/>
        </w:rPr>
      </w:pPr>
    </w:p>
    <w:p w14:paraId="7D00AD6C"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1E09F230"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Izvajalec je dolžan najpozneje v roku do _____________ izročiti naročniku kopijo pogodbe, ki jo je sklenil z zavarovalnico za odgovornost za škodo, ki bi jo z nerednim in nevestnim opravljanjem storitev po tej pogodbi povzročil sam ali pri njem zaposlene osebe ali pogodbeni podizvajalci naročniku, uporabnikom ali tretjim osebam in kopijo zavarovalne police. </w:t>
      </w:r>
    </w:p>
    <w:p w14:paraId="63445B73" w14:textId="77777777" w:rsidR="0056074D" w:rsidRPr="0056074D" w:rsidRDefault="0056074D" w:rsidP="0056074D">
      <w:pPr>
        <w:pStyle w:val="Default"/>
        <w:spacing w:line="264" w:lineRule="auto"/>
        <w:jc w:val="both"/>
        <w:rPr>
          <w:rFonts w:ascii="Arial" w:hAnsi="Arial" w:cs="Arial"/>
          <w:sz w:val="18"/>
          <w:szCs w:val="18"/>
        </w:rPr>
      </w:pPr>
      <w:r w:rsidRPr="0056074D">
        <w:rPr>
          <w:rFonts w:ascii="Arial" w:hAnsi="Arial" w:cs="Arial"/>
          <w:color w:val="auto"/>
          <w:sz w:val="18"/>
          <w:szCs w:val="18"/>
        </w:rPr>
        <w:t>Zavarovalno pogodbo je izvajalec dolžan skleniti za škodo z najnižjo višino letne zavarovalne vsote 50.000,00 EUR</w:t>
      </w:r>
      <w:r w:rsidRPr="0056074D">
        <w:rPr>
          <w:rFonts w:ascii="Arial" w:hAnsi="Arial" w:cs="Arial"/>
          <w:sz w:val="18"/>
          <w:szCs w:val="18"/>
        </w:rPr>
        <w:t xml:space="preserve">. </w:t>
      </w:r>
    </w:p>
    <w:p w14:paraId="50753FE4" w14:textId="77777777" w:rsidR="0056074D" w:rsidRPr="0056074D" w:rsidRDefault="0056074D" w:rsidP="0056074D">
      <w:pPr>
        <w:pStyle w:val="Default"/>
        <w:spacing w:line="264" w:lineRule="auto"/>
        <w:jc w:val="both"/>
        <w:rPr>
          <w:rFonts w:ascii="Arial" w:hAnsi="Arial" w:cs="Arial"/>
          <w:sz w:val="18"/>
          <w:szCs w:val="18"/>
        </w:rPr>
      </w:pPr>
    </w:p>
    <w:p w14:paraId="3D20E3FF" w14:textId="77777777" w:rsidR="0056074D" w:rsidRPr="0056074D" w:rsidRDefault="0056074D" w:rsidP="0056074D">
      <w:pPr>
        <w:pStyle w:val="Default"/>
        <w:spacing w:line="264" w:lineRule="auto"/>
        <w:jc w:val="both"/>
        <w:rPr>
          <w:rFonts w:ascii="Arial" w:hAnsi="Arial" w:cs="Arial"/>
          <w:sz w:val="18"/>
          <w:szCs w:val="18"/>
        </w:rPr>
      </w:pPr>
      <w:r w:rsidRPr="0056074D">
        <w:rPr>
          <w:rFonts w:ascii="Arial" w:hAnsi="Arial" w:cs="Arial"/>
          <w:sz w:val="18"/>
          <w:szCs w:val="18"/>
        </w:rPr>
        <w:t>Izvajalec mora takoj obvestiti naročnika, če bi bila na podlagi sklenjene zavarovalne pogodbe iz prvega odstavka tega člena izplačana kakršnakoli zavarovalna vsota. Prav tako mora v takem primeru povečati zavarovano pogodbo za izplačani znesek in dokazilo o tem v roku 10 dni od izplačila posredovati naročniku.</w:t>
      </w:r>
    </w:p>
    <w:p w14:paraId="31D78322" w14:textId="77777777" w:rsidR="0056074D" w:rsidRPr="0056074D" w:rsidRDefault="0056074D" w:rsidP="0056074D">
      <w:pPr>
        <w:pStyle w:val="Default"/>
        <w:spacing w:line="264" w:lineRule="auto"/>
        <w:jc w:val="both"/>
        <w:rPr>
          <w:rFonts w:ascii="Arial" w:hAnsi="Arial" w:cs="Arial"/>
          <w:sz w:val="18"/>
          <w:szCs w:val="18"/>
        </w:rPr>
      </w:pPr>
    </w:p>
    <w:p w14:paraId="33CE6C7E" w14:textId="77777777" w:rsidR="0056074D" w:rsidRPr="0056074D" w:rsidRDefault="0056074D" w:rsidP="0056074D">
      <w:pPr>
        <w:pStyle w:val="Default"/>
        <w:spacing w:line="264" w:lineRule="auto"/>
        <w:jc w:val="both"/>
        <w:rPr>
          <w:rFonts w:ascii="Arial" w:hAnsi="Arial" w:cs="Arial"/>
          <w:sz w:val="18"/>
          <w:szCs w:val="18"/>
        </w:rPr>
      </w:pPr>
      <w:r w:rsidRPr="0056074D">
        <w:rPr>
          <w:rFonts w:ascii="Arial" w:hAnsi="Arial" w:cs="Arial"/>
          <w:sz w:val="18"/>
          <w:szCs w:val="18"/>
        </w:rPr>
        <w:t xml:space="preserve">Opustitev s to pogodbo dogovorjenega zavarovanja se šteje za bistveno kršitev te pogodbe. </w:t>
      </w:r>
    </w:p>
    <w:p w14:paraId="11250002" w14:textId="77777777" w:rsidR="0056074D" w:rsidRPr="0056074D" w:rsidRDefault="0056074D" w:rsidP="0056074D">
      <w:pPr>
        <w:pStyle w:val="BodyText"/>
        <w:spacing w:line="264" w:lineRule="auto"/>
        <w:rPr>
          <w:rFonts w:ascii="Arial" w:hAnsi="Arial" w:cs="Arial"/>
          <w:szCs w:val="18"/>
        </w:rPr>
      </w:pPr>
    </w:p>
    <w:p w14:paraId="537E0539"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XIII. VARSTVO PRI DELU</w:t>
      </w:r>
    </w:p>
    <w:p w14:paraId="7122D060"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FA0DA33"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Izvajalec je dolžan v času trajanja te pogodbe in izvajanje storitve zbiranja in prevoza komunalnih odpadkov  iz občine Gorenja vas – Poljane na deponijo in/ali zbiralcem odpadkov v celoti upoštevati vse veljavne predpise, ki urejajo področje delovnih razmerij in varstva pri delu.</w:t>
      </w:r>
    </w:p>
    <w:p w14:paraId="38DFC2F3" w14:textId="77777777" w:rsidR="0056074D" w:rsidRPr="0056074D" w:rsidRDefault="0056074D" w:rsidP="0056074D">
      <w:pPr>
        <w:pStyle w:val="BodyText"/>
        <w:spacing w:line="264" w:lineRule="auto"/>
        <w:rPr>
          <w:rFonts w:ascii="Arial" w:hAnsi="Arial" w:cs="Arial"/>
          <w:szCs w:val="18"/>
        </w:rPr>
      </w:pPr>
    </w:p>
    <w:p w14:paraId="7B46B7BF" w14:textId="77777777" w:rsidR="0056074D" w:rsidRPr="0056074D" w:rsidRDefault="0056074D" w:rsidP="0056074D">
      <w:pPr>
        <w:spacing w:line="264" w:lineRule="auto"/>
        <w:jc w:val="center"/>
        <w:rPr>
          <w:rFonts w:ascii="Arial" w:hAnsi="Arial" w:cs="Arial"/>
          <w:b/>
          <w:sz w:val="18"/>
          <w:szCs w:val="18"/>
        </w:rPr>
      </w:pPr>
      <w:r w:rsidRPr="0056074D">
        <w:rPr>
          <w:rFonts w:ascii="Arial" w:hAnsi="Arial" w:cs="Arial"/>
          <w:b/>
          <w:sz w:val="18"/>
          <w:szCs w:val="18"/>
        </w:rPr>
        <w:t>XIV. POOBLAŠČENE OSEBE</w:t>
      </w:r>
    </w:p>
    <w:p w14:paraId="2BBCCFCC"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057CA0D3"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Naročnik določa za skrbnika te pogodbe _________________, ki je pooblaščen za zastopanje glede vseh vprašanj, ki so predmet te pogodbe.</w:t>
      </w:r>
    </w:p>
    <w:p w14:paraId="413417EF"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Izvajalec pooblašča ____________ za zastopanje v vseh vprašanjih, ki so vezana na predmet te pogodbe.</w:t>
      </w:r>
    </w:p>
    <w:p w14:paraId="049AE050"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 xml:space="preserve">V primeru, da bi katera od pogodbenih strank zamenjala pooblaščeno osebo po tej pogodbi, je dolžna obvestiti nasprotno stranko v roku treh dni po zamenjavi. </w:t>
      </w:r>
    </w:p>
    <w:p w14:paraId="449C18A1" w14:textId="77777777" w:rsidR="0056074D" w:rsidRPr="0056074D" w:rsidRDefault="0056074D" w:rsidP="0056074D">
      <w:pPr>
        <w:pStyle w:val="BodyText"/>
        <w:spacing w:line="264" w:lineRule="auto"/>
        <w:rPr>
          <w:rFonts w:ascii="Arial" w:hAnsi="Arial" w:cs="Arial"/>
          <w:szCs w:val="18"/>
        </w:rPr>
      </w:pPr>
    </w:p>
    <w:p w14:paraId="3369C1D7" w14:textId="77777777" w:rsidR="0056074D" w:rsidRPr="0056074D" w:rsidRDefault="0056074D" w:rsidP="0056074D">
      <w:pPr>
        <w:pStyle w:val="BodyText"/>
        <w:spacing w:line="264" w:lineRule="auto"/>
        <w:jc w:val="center"/>
        <w:rPr>
          <w:rFonts w:ascii="Arial" w:hAnsi="Arial" w:cs="Arial"/>
          <w:b/>
          <w:bCs/>
          <w:szCs w:val="18"/>
        </w:rPr>
      </w:pPr>
      <w:r w:rsidRPr="0056074D">
        <w:rPr>
          <w:rFonts w:ascii="Arial" w:hAnsi="Arial" w:cs="Arial"/>
          <w:b/>
          <w:bCs/>
          <w:szCs w:val="18"/>
        </w:rPr>
        <w:t>XV. ODSTOP OD POGODBE</w:t>
      </w:r>
    </w:p>
    <w:p w14:paraId="7B3E176A"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 xml:space="preserve">  </w:t>
      </w:r>
    </w:p>
    <w:p w14:paraId="18153432"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00803138"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Naročnik je prost zaveza naročila po tej pogodbi, v kolikor nastopijo okoliščine, zaradi katerih bo naročnik odstopil od te pogodbe. Okoliščine, ki lahko privedejo do odstopa od pogodbe so zlasti:</w:t>
      </w:r>
    </w:p>
    <w:p w14:paraId="50ECD6A8" w14:textId="77777777" w:rsidR="0056074D" w:rsidRPr="0056074D" w:rsidRDefault="0056074D" w:rsidP="0056074D">
      <w:pPr>
        <w:numPr>
          <w:ilvl w:val="0"/>
          <w:numId w:val="32"/>
        </w:numPr>
        <w:tabs>
          <w:tab w:val="clear" w:pos="720"/>
          <w:tab w:val="num" w:pos="284"/>
        </w:tabs>
        <w:spacing w:after="0" w:line="264" w:lineRule="auto"/>
        <w:ind w:left="284" w:hanging="284"/>
        <w:jc w:val="both"/>
        <w:rPr>
          <w:rFonts w:ascii="Arial" w:hAnsi="Arial" w:cs="Arial"/>
          <w:sz w:val="18"/>
          <w:szCs w:val="18"/>
        </w:rPr>
      </w:pPr>
      <w:r w:rsidRPr="0056074D">
        <w:rPr>
          <w:rFonts w:ascii="Arial" w:hAnsi="Arial" w:cs="Arial"/>
          <w:sz w:val="18"/>
          <w:szCs w:val="18"/>
        </w:rPr>
        <w:t>če je javno naročilo, ki je predmet te pogodbe bistveno spremenjeno, kar terja nov postopek javnega naročanja,</w:t>
      </w:r>
    </w:p>
    <w:p w14:paraId="28F3D668" w14:textId="77777777" w:rsidR="0056074D" w:rsidRPr="0056074D" w:rsidRDefault="0056074D" w:rsidP="0056074D">
      <w:pPr>
        <w:numPr>
          <w:ilvl w:val="0"/>
          <w:numId w:val="32"/>
        </w:numPr>
        <w:tabs>
          <w:tab w:val="clear" w:pos="720"/>
          <w:tab w:val="num" w:pos="284"/>
        </w:tabs>
        <w:spacing w:after="0" w:line="264" w:lineRule="auto"/>
        <w:ind w:left="284" w:hanging="284"/>
        <w:jc w:val="both"/>
        <w:rPr>
          <w:rFonts w:ascii="Arial" w:hAnsi="Arial" w:cs="Arial"/>
          <w:sz w:val="18"/>
          <w:szCs w:val="18"/>
        </w:rPr>
      </w:pPr>
      <w:r w:rsidRPr="0056074D">
        <w:rPr>
          <w:rFonts w:ascii="Arial" w:hAnsi="Arial" w:cs="Arial"/>
          <w:sz w:val="18"/>
          <w:szCs w:val="18"/>
        </w:rPr>
        <w:t>če je bil izvajalec v času oddaje javnega naročila po tej pogodbi v enem od položajev, zaradi katerega bi ga naročnik moral izključiti iz postopka javnega naročanja, pa s tem dejstvom naročnik ni bil seznanjen v postopku javnega naročanja,</w:t>
      </w:r>
    </w:p>
    <w:p w14:paraId="2D751DE3" w14:textId="77777777" w:rsidR="0056074D" w:rsidRPr="0056074D" w:rsidRDefault="0056074D" w:rsidP="0056074D">
      <w:pPr>
        <w:numPr>
          <w:ilvl w:val="0"/>
          <w:numId w:val="32"/>
        </w:numPr>
        <w:tabs>
          <w:tab w:val="clear" w:pos="720"/>
          <w:tab w:val="num" w:pos="284"/>
        </w:tabs>
        <w:spacing w:after="0" w:line="264" w:lineRule="auto"/>
        <w:ind w:left="284" w:hanging="284"/>
        <w:jc w:val="both"/>
        <w:rPr>
          <w:rFonts w:ascii="Arial" w:hAnsi="Arial" w:cs="Arial"/>
          <w:sz w:val="18"/>
          <w:szCs w:val="18"/>
        </w:rPr>
      </w:pPr>
      <w:r w:rsidRPr="0056074D">
        <w:rPr>
          <w:rFonts w:ascii="Arial" w:hAnsi="Arial" w:cs="Arial"/>
          <w:sz w:val="18"/>
          <w:szCs w:val="18"/>
        </w:rPr>
        <w:t>zaradi hudih kršitev obveznosti iz PEU, PDEU in ZJN-3, ki jih je po postopku predmetnega javnega naročila, v skladu z 258. členom PDEU ugotovilo Sodišče Evropske unije, javno naročilo, ki je predmet te pogodbe, pa ne bi smelo biti oddano izvajalcu,</w:t>
      </w:r>
    </w:p>
    <w:p w14:paraId="01085999" w14:textId="77777777" w:rsidR="0056074D" w:rsidRPr="0056074D" w:rsidRDefault="0056074D" w:rsidP="0056074D">
      <w:pPr>
        <w:pStyle w:val="BodyText"/>
        <w:numPr>
          <w:ilvl w:val="0"/>
          <w:numId w:val="32"/>
        </w:numPr>
        <w:tabs>
          <w:tab w:val="clear" w:pos="720"/>
        </w:tabs>
        <w:spacing w:line="264" w:lineRule="auto"/>
        <w:ind w:left="284" w:hanging="284"/>
        <w:rPr>
          <w:rFonts w:ascii="Arial" w:hAnsi="Arial" w:cs="Arial"/>
          <w:szCs w:val="18"/>
        </w:rPr>
      </w:pPr>
      <w:r w:rsidRPr="0056074D">
        <w:rPr>
          <w:rFonts w:ascii="Arial" w:hAnsi="Arial" w:cs="Arial"/>
          <w:szCs w:val="18"/>
        </w:rPr>
        <w:t>če je naročnik seznanjen, da je pristojni državni organ ali sodišče s pravnomočno odločitvijo ugotovilo kršitev delovne, okoljske ali socialne zakonodaje s strani izvajalca ali njegovega podizvajalca,</w:t>
      </w:r>
    </w:p>
    <w:p w14:paraId="3861E4AD"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nima več dovoljenja za opravljanje dejavnosti po tej pogodbi in če ni več vpisan v ustrezno evidenco, ki jo vodi Ministrstvo za kmetijstvo in okolje, Agencija Republike Slovenije za okolje, v skladu s predpisi, ki urejajo varstvo okolja in ravnanja z odpadki,</w:t>
      </w:r>
    </w:p>
    <w:p w14:paraId="1E8E8D21"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preneha s poslovanjem,</w:t>
      </w:r>
    </w:p>
    <w:p w14:paraId="5DC8E67B"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tudi po pisnem pozivu naročnika in naknadnem največ 5-dnevnem roku z deli ne začne in jih ob morebitni prekinitvi ne nadaljuje,</w:t>
      </w:r>
    </w:p>
    <w:p w14:paraId="7F3EDF10"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po svoji krivdi zamuja z izvajanjem terminskega plana izvajanja storitve za več kot 3 dni,</w:t>
      </w:r>
    </w:p>
    <w:p w14:paraId="2A00559C"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izvaja storitev nekvalitetno in v nasprotju z veljavnimi predpisi, pravili stroke in zahtevami ter naročili naročnika in veljavnimi predpisi, ki urejajo področje te pogodbe,</w:t>
      </w:r>
    </w:p>
    <w:p w14:paraId="69E1119E"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če izvajalec izven pogodbeno dogovorjenih pogojev in brez soglasja naročnika prepusti izvedbo vseh ali katera koli dela podizvajalcem, ki niso navedeni v tej pogodbi,</w:t>
      </w:r>
    </w:p>
    <w:p w14:paraId="7A6DD354" w14:textId="77777777" w:rsidR="0056074D" w:rsidRPr="0056074D" w:rsidRDefault="0056074D" w:rsidP="0056074D">
      <w:pPr>
        <w:numPr>
          <w:ilvl w:val="1"/>
          <w:numId w:val="45"/>
        </w:numPr>
        <w:tabs>
          <w:tab w:val="clear" w:pos="1440"/>
        </w:tabs>
        <w:spacing w:after="0" w:line="264" w:lineRule="auto"/>
        <w:ind w:left="284" w:hanging="284"/>
        <w:jc w:val="both"/>
        <w:rPr>
          <w:rFonts w:ascii="Arial" w:hAnsi="Arial" w:cs="Arial"/>
          <w:color w:val="000000"/>
          <w:sz w:val="18"/>
          <w:szCs w:val="18"/>
        </w:rPr>
      </w:pPr>
      <w:r w:rsidRPr="0056074D">
        <w:rPr>
          <w:rFonts w:ascii="Arial" w:hAnsi="Arial" w:cs="Arial"/>
          <w:color w:val="000000"/>
          <w:sz w:val="18"/>
          <w:szCs w:val="18"/>
        </w:rPr>
        <w:t xml:space="preserve">če izvajalec ne spoštuje s svoje strani dane ponudbe na podlagi katere je bil izbran, zahtev naročnika in določil te pogodbe. </w:t>
      </w:r>
    </w:p>
    <w:p w14:paraId="62514429" w14:textId="77777777" w:rsidR="0056074D" w:rsidRPr="0056074D" w:rsidRDefault="0056074D" w:rsidP="0056074D">
      <w:pPr>
        <w:pStyle w:val="BodyText"/>
        <w:spacing w:line="264" w:lineRule="auto"/>
        <w:rPr>
          <w:rFonts w:ascii="Arial" w:hAnsi="Arial" w:cs="Arial"/>
          <w:szCs w:val="18"/>
        </w:rPr>
      </w:pPr>
    </w:p>
    <w:p w14:paraId="62B0C277"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Izvajalec sme odstopiti od te pogodbe:</w:t>
      </w:r>
    </w:p>
    <w:p w14:paraId="32214CD0" w14:textId="77777777" w:rsidR="0056074D" w:rsidRPr="0056074D" w:rsidRDefault="0056074D" w:rsidP="0056074D">
      <w:pPr>
        <w:numPr>
          <w:ilvl w:val="0"/>
          <w:numId w:val="46"/>
        </w:numPr>
        <w:spacing w:after="0" w:line="264" w:lineRule="auto"/>
        <w:ind w:left="284" w:hanging="284"/>
        <w:jc w:val="both"/>
        <w:rPr>
          <w:rFonts w:ascii="Arial" w:hAnsi="Arial" w:cs="Arial"/>
          <w:sz w:val="18"/>
          <w:szCs w:val="18"/>
        </w:rPr>
      </w:pPr>
      <w:r w:rsidRPr="0056074D">
        <w:rPr>
          <w:rFonts w:ascii="Arial" w:hAnsi="Arial" w:cs="Arial"/>
          <w:sz w:val="18"/>
          <w:szCs w:val="18"/>
        </w:rPr>
        <w:lastRenderedPageBreak/>
        <w:t>če mu naročnik tudi po naknadno postavljenem roku, ki ne more biti krajši od 7 dni, ne posreduje navodil v zvezi z njegovimi vprašanji, pa so le-ta bistvena za izvedbo storitve po tej pogodbi,</w:t>
      </w:r>
    </w:p>
    <w:p w14:paraId="428C8B86" w14:textId="77777777" w:rsidR="0056074D" w:rsidRPr="0056074D" w:rsidRDefault="0056074D" w:rsidP="0056074D">
      <w:pPr>
        <w:numPr>
          <w:ilvl w:val="0"/>
          <w:numId w:val="46"/>
        </w:numPr>
        <w:spacing w:after="0" w:line="264" w:lineRule="auto"/>
        <w:ind w:left="284" w:hanging="284"/>
        <w:jc w:val="both"/>
        <w:rPr>
          <w:rFonts w:ascii="Arial" w:hAnsi="Arial" w:cs="Arial"/>
          <w:sz w:val="18"/>
          <w:szCs w:val="18"/>
        </w:rPr>
      </w:pPr>
      <w:r w:rsidRPr="0056074D">
        <w:rPr>
          <w:rFonts w:ascii="Arial" w:hAnsi="Arial" w:cs="Arial"/>
          <w:sz w:val="18"/>
          <w:szCs w:val="18"/>
        </w:rPr>
        <w:t>če izvajalec pride v situacijo, zaradi katere iz objektivnih razlogov z deli ne more nadaljevati, za kar se šteje prenehanje poslovanje izvajalca.</w:t>
      </w:r>
    </w:p>
    <w:p w14:paraId="24D163DB" w14:textId="77777777" w:rsidR="0056074D" w:rsidRPr="0056074D" w:rsidRDefault="0056074D" w:rsidP="0056074D">
      <w:pPr>
        <w:spacing w:line="264" w:lineRule="auto"/>
        <w:jc w:val="both"/>
        <w:rPr>
          <w:rFonts w:ascii="Arial" w:hAnsi="Arial" w:cs="Arial"/>
          <w:sz w:val="18"/>
          <w:szCs w:val="18"/>
        </w:rPr>
      </w:pPr>
    </w:p>
    <w:p w14:paraId="0FF089AD"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Ob odpovedi pogodbe je izvajalec dolžan upoštevati odpovedni rok šest mesecev.</w:t>
      </w:r>
    </w:p>
    <w:p w14:paraId="02FEDD0C"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Odpoved pogodbe mora biti v vsakem primeru pisna.</w:t>
      </w:r>
    </w:p>
    <w:p w14:paraId="798A4E34"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 xml:space="preserve">Če pride do prekinitve te pogodbe po krivdi izvajalca ima naročnik do izvajalca in podizvajalcev samo še obveznosti, ki izhajajo iz dejansko izvedenega in s strani naročnika potrjenega izvedenega dela, ki še ni plačano. Drugih obveznosti do izvajalca ali njegovih podizvajalcev v primeru iz prejšnje povedi naročnik nima. </w:t>
      </w:r>
    </w:p>
    <w:p w14:paraId="49E70D4D" w14:textId="77777777" w:rsidR="0056074D" w:rsidRPr="0056074D" w:rsidRDefault="0056074D" w:rsidP="0056074D">
      <w:pPr>
        <w:spacing w:line="264" w:lineRule="auto"/>
        <w:jc w:val="both"/>
        <w:rPr>
          <w:rFonts w:ascii="Arial" w:hAnsi="Arial" w:cs="Arial"/>
          <w:sz w:val="18"/>
          <w:szCs w:val="18"/>
        </w:rPr>
      </w:pPr>
    </w:p>
    <w:p w14:paraId="3FF62D99" w14:textId="560FFBC6" w:rsidR="0056074D" w:rsidRDefault="0056074D" w:rsidP="0056074D">
      <w:pPr>
        <w:pStyle w:val="BodyText"/>
        <w:spacing w:line="264" w:lineRule="auto"/>
        <w:jc w:val="center"/>
        <w:rPr>
          <w:rFonts w:ascii="Arial" w:hAnsi="Arial" w:cs="Arial"/>
          <w:b/>
          <w:bCs/>
          <w:szCs w:val="18"/>
        </w:rPr>
      </w:pPr>
      <w:r w:rsidRPr="0056074D">
        <w:rPr>
          <w:rFonts w:ascii="Arial" w:hAnsi="Arial" w:cs="Arial"/>
          <w:b/>
          <w:bCs/>
          <w:szCs w:val="18"/>
        </w:rPr>
        <w:t>XVI. POSLOVNA SKRIVNOST</w:t>
      </w:r>
    </w:p>
    <w:p w14:paraId="3E3AB332" w14:textId="77777777" w:rsidR="0056074D" w:rsidRPr="0056074D" w:rsidRDefault="0056074D" w:rsidP="0056074D">
      <w:pPr>
        <w:pStyle w:val="BodyText"/>
        <w:spacing w:line="264" w:lineRule="auto"/>
        <w:jc w:val="center"/>
        <w:rPr>
          <w:rFonts w:ascii="Arial" w:hAnsi="Arial" w:cs="Arial"/>
          <w:b/>
          <w:bCs/>
          <w:szCs w:val="18"/>
        </w:rPr>
      </w:pPr>
    </w:p>
    <w:p w14:paraId="4E2363B2"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3EB47915"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Podatki iz te pogodbe, kot tudi dokumentacija, ki se nanaša na to pogodbo in njegovo izvajanje, razen podatkov, ki v skladu z veljavnimi predpisi štejejo za javne, se štejejo za poslovno skrivnost.</w:t>
      </w:r>
    </w:p>
    <w:p w14:paraId="2C95F72B" w14:textId="77777777" w:rsidR="0056074D" w:rsidRPr="0056074D" w:rsidRDefault="0056074D" w:rsidP="0056074D">
      <w:pPr>
        <w:pStyle w:val="BodyText"/>
        <w:spacing w:line="264" w:lineRule="auto"/>
        <w:rPr>
          <w:rFonts w:ascii="Arial" w:hAnsi="Arial" w:cs="Arial"/>
          <w:szCs w:val="18"/>
        </w:rPr>
      </w:pPr>
    </w:p>
    <w:p w14:paraId="1037EC9D" w14:textId="77777777" w:rsidR="0056074D" w:rsidRPr="0056074D" w:rsidRDefault="0056074D" w:rsidP="0056074D">
      <w:pPr>
        <w:spacing w:line="264" w:lineRule="auto"/>
        <w:jc w:val="both"/>
        <w:rPr>
          <w:rFonts w:ascii="Arial" w:hAnsi="Arial" w:cs="Arial"/>
          <w:color w:val="000000"/>
          <w:sz w:val="18"/>
          <w:szCs w:val="18"/>
        </w:rPr>
      </w:pPr>
      <w:r w:rsidRPr="0056074D">
        <w:rPr>
          <w:rFonts w:ascii="Arial" w:hAnsi="Arial" w:cs="Arial"/>
          <w:color w:val="000000"/>
          <w:sz w:val="18"/>
          <w:szCs w:val="18"/>
        </w:rPr>
        <w:t>Izvajalec se obvezuje kot poslovno skrivnost varovati vse informacije, dokumente in druge podatke v zvezi z naročnikom in uporabniki storitev, za katere je izvedel pri izvrševanju te pogodbe in se zavezuje, da jih ne bo sporočil tretjim osebam ali da jih kakorkoli ne bo uporabil naprej. Izvajalec bo svojo dolžnost varovanja informacij, dokumentov in drugih podatkov, vezanih na to pogodbo, razširil tudi na vse svoje delavce in na podizvajalce po tej pogodbi, ki so ali bodo kakorkoli izvrševali celotno ali posamični del naročila po tej pogodbi. Obveznost varovanja poslovne skrivnosti se nanaša tako na čas izvrševanja te pogodbe, kot tudi za čas po tem.</w:t>
      </w:r>
    </w:p>
    <w:p w14:paraId="71BC093E" w14:textId="77777777" w:rsidR="0056074D" w:rsidRPr="0056074D" w:rsidRDefault="0056074D" w:rsidP="0056074D">
      <w:pPr>
        <w:pStyle w:val="BodyText"/>
        <w:spacing w:line="264" w:lineRule="auto"/>
        <w:rPr>
          <w:rFonts w:ascii="Arial" w:hAnsi="Arial" w:cs="Arial"/>
          <w:color w:val="000000"/>
          <w:szCs w:val="18"/>
        </w:rPr>
      </w:pPr>
      <w:r w:rsidRPr="0056074D">
        <w:rPr>
          <w:rFonts w:ascii="Arial" w:hAnsi="Arial" w:cs="Arial"/>
          <w:color w:val="000000"/>
          <w:szCs w:val="18"/>
        </w:rPr>
        <w:t>V primeru kršitve določb o varovanju poslovne skrivnosti je izvajalec naročniku odškodninsko odgovoren za vso škodo.</w:t>
      </w:r>
    </w:p>
    <w:p w14:paraId="55BB75F3" w14:textId="77777777" w:rsidR="0056074D" w:rsidRPr="0056074D" w:rsidRDefault="0056074D" w:rsidP="0056074D">
      <w:pPr>
        <w:pStyle w:val="BodyText"/>
        <w:spacing w:line="264" w:lineRule="auto"/>
        <w:rPr>
          <w:rFonts w:ascii="Arial" w:hAnsi="Arial" w:cs="Arial"/>
          <w:color w:val="000000"/>
          <w:szCs w:val="18"/>
        </w:rPr>
      </w:pPr>
    </w:p>
    <w:p w14:paraId="13A8D0CF" w14:textId="59C37D0D" w:rsidR="0056074D" w:rsidRDefault="0056074D" w:rsidP="0056074D">
      <w:pPr>
        <w:pStyle w:val="BodyText"/>
        <w:spacing w:line="264" w:lineRule="auto"/>
        <w:jc w:val="center"/>
        <w:rPr>
          <w:rFonts w:ascii="Arial" w:hAnsi="Arial" w:cs="Arial"/>
          <w:b/>
          <w:bCs/>
          <w:color w:val="000000"/>
          <w:szCs w:val="18"/>
        </w:rPr>
      </w:pPr>
      <w:r w:rsidRPr="0056074D">
        <w:rPr>
          <w:rFonts w:ascii="Arial" w:hAnsi="Arial" w:cs="Arial"/>
          <w:b/>
          <w:bCs/>
          <w:szCs w:val="18"/>
        </w:rPr>
        <w:t xml:space="preserve">XVII. PROTIKORUPCIJSKA KLAVZULA IN </w:t>
      </w:r>
      <w:r w:rsidRPr="0056074D">
        <w:rPr>
          <w:rFonts w:ascii="Arial" w:hAnsi="Arial" w:cs="Arial"/>
          <w:b/>
          <w:bCs/>
          <w:color w:val="000000"/>
          <w:szCs w:val="18"/>
        </w:rPr>
        <w:t>SOCIALNA KLAVZULA OZIROMA RAZVEZNI POGOJ</w:t>
      </w:r>
    </w:p>
    <w:p w14:paraId="3BA13C75" w14:textId="77777777" w:rsidR="0056074D" w:rsidRPr="0056074D" w:rsidRDefault="0056074D" w:rsidP="0056074D">
      <w:pPr>
        <w:pStyle w:val="BodyText"/>
        <w:spacing w:line="264" w:lineRule="auto"/>
        <w:jc w:val="center"/>
        <w:rPr>
          <w:rFonts w:ascii="Arial" w:hAnsi="Arial" w:cs="Arial"/>
          <w:b/>
          <w:bCs/>
          <w:szCs w:val="18"/>
        </w:rPr>
      </w:pPr>
    </w:p>
    <w:p w14:paraId="3928FE5F"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4B364D1"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Pogodba, pri kateri kdo v imenu ali na račun druge pogodbene stranke, naročniku, predstavniku ali posredniku organa ali organizacije iz javnega sektorja obljubi, ponudi ali da kakšno nedovoljeno korist za:</w:t>
      </w:r>
    </w:p>
    <w:p w14:paraId="212F8BC1" w14:textId="77777777" w:rsidR="0056074D" w:rsidRPr="0056074D" w:rsidRDefault="0056074D" w:rsidP="0056074D">
      <w:pPr>
        <w:numPr>
          <w:ilvl w:val="0"/>
          <w:numId w:val="36"/>
        </w:numPr>
        <w:spacing w:after="0" w:line="264" w:lineRule="auto"/>
        <w:ind w:left="284" w:hanging="284"/>
        <w:jc w:val="both"/>
        <w:rPr>
          <w:rFonts w:ascii="Arial" w:hAnsi="Arial" w:cs="Arial"/>
          <w:sz w:val="18"/>
          <w:szCs w:val="18"/>
        </w:rPr>
      </w:pPr>
      <w:r w:rsidRPr="0056074D">
        <w:rPr>
          <w:rFonts w:ascii="Arial" w:hAnsi="Arial" w:cs="Arial"/>
          <w:sz w:val="18"/>
          <w:szCs w:val="18"/>
        </w:rPr>
        <w:t>pridobitev posla ali</w:t>
      </w:r>
    </w:p>
    <w:p w14:paraId="38113F42" w14:textId="77777777" w:rsidR="0056074D" w:rsidRPr="0056074D" w:rsidRDefault="0056074D" w:rsidP="0056074D">
      <w:pPr>
        <w:numPr>
          <w:ilvl w:val="0"/>
          <w:numId w:val="36"/>
        </w:numPr>
        <w:spacing w:after="0" w:line="264" w:lineRule="auto"/>
        <w:ind w:left="284" w:hanging="284"/>
        <w:jc w:val="both"/>
        <w:rPr>
          <w:rFonts w:ascii="Arial" w:hAnsi="Arial" w:cs="Arial"/>
          <w:sz w:val="18"/>
          <w:szCs w:val="18"/>
        </w:rPr>
      </w:pPr>
      <w:r w:rsidRPr="0056074D">
        <w:rPr>
          <w:rFonts w:ascii="Arial" w:hAnsi="Arial" w:cs="Arial"/>
          <w:sz w:val="18"/>
          <w:szCs w:val="18"/>
        </w:rPr>
        <w:t>za sklenitev posla pod ugodnejšimi pogoji ali</w:t>
      </w:r>
    </w:p>
    <w:p w14:paraId="08B4A025" w14:textId="77777777" w:rsidR="0056074D" w:rsidRPr="0056074D" w:rsidRDefault="0056074D" w:rsidP="0056074D">
      <w:pPr>
        <w:numPr>
          <w:ilvl w:val="0"/>
          <w:numId w:val="36"/>
        </w:numPr>
        <w:spacing w:after="0" w:line="264" w:lineRule="auto"/>
        <w:ind w:left="284" w:hanging="284"/>
        <w:jc w:val="both"/>
        <w:rPr>
          <w:rFonts w:ascii="Arial" w:hAnsi="Arial" w:cs="Arial"/>
          <w:sz w:val="18"/>
          <w:szCs w:val="18"/>
        </w:rPr>
      </w:pPr>
      <w:r w:rsidRPr="0056074D">
        <w:rPr>
          <w:rFonts w:ascii="Arial" w:hAnsi="Arial" w:cs="Arial"/>
          <w:sz w:val="18"/>
          <w:szCs w:val="18"/>
        </w:rPr>
        <w:t>za opustitev dolžnega nadzora nad izvajanjem pogodbenih obveznosti ali</w:t>
      </w:r>
    </w:p>
    <w:p w14:paraId="147064C4" w14:textId="77777777" w:rsidR="0056074D" w:rsidRPr="0056074D" w:rsidRDefault="0056074D" w:rsidP="0056074D">
      <w:pPr>
        <w:numPr>
          <w:ilvl w:val="0"/>
          <w:numId w:val="36"/>
        </w:numPr>
        <w:spacing w:after="0" w:line="264" w:lineRule="auto"/>
        <w:ind w:left="284" w:hanging="284"/>
        <w:jc w:val="both"/>
        <w:rPr>
          <w:rFonts w:ascii="Arial" w:hAnsi="Arial" w:cs="Arial"/>
          <w:sz w:val="18"/>
          <w:szCs w:val="18"/>
        </w:rPr>
      </w:pPr>
      <w:r w:rsidRPr="0056074D">
        <w:rPr>
          <w:rFonts w:ascii="Arial" w:hAnsi="Arial" w:cs="Arial"/>
          <w:sz w:val="18"/>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6D664F5"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je nična.</w:t>
      </w:r>
    </w:p>
    <w:p w14:paraId="47781E01" w14:textId="77777777" w:rsidR="0056074D" w:rsidRPr="0056074D" w:rsidRDefault="0056074D" w:rsidP="0056074D">
      <w:pPr>
        <w:numPr>
          <w:ilvl w:val="0"/>
          <w:numId w:val="34"/>
        </w:numPr>
        <w:spacing w:after="0" w:line="264" w:lineRule="auto"/>
        <w:ind w:left="357" w:hanging="357"/>
        <w:jc w:val="center"/>
        <w:rPr>
          <w:rFonts w:ascii="Arial" w:hAnsi="Arial" w:cs="Arial"/>
          <w:sz w:val="18"/>
          <w:szCs w:val="18"/>
        </w:rPr>
      </w:pPr>
      <w:r w:rsidRPr="0056074D">
        <w:rPr>
          <w:rFonts w:ascii="Arial" w:hAnsi="Arial" w:cs="Arial"/>
          <w:sz w:val="18"/>
          <w:szCs w:val="18"/>
        </w:rPr>
        <w:t>člen</w:t>
      </w:r>
    </w:p>
    <w:p w14:paraId="6623F855" w14:textId="77777777" w:rsidR="0056074D" w:rsidRPr="0056074D" w:rsidRDefault="0056074D" w:rsidP="0056074D">
      <w:pPr>
        <w:spacing w:after="225"/>
        <w:jc w:val="both"/>
        <w:rPr>
          <w:rFonts w:ascii="Arial" w:hAnsi="Arial" w:cs="Arial"/>
          <w:sz w:val="18"/>
          <w:szCs w:val="18"/>
        </w:rPr>
      </w:pPr>
      <w:r w:rsidRPr="0056074D">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ACB45" w14:textId="77777777" w:rsidR="0056074D" w:rsidRPr="0056074D" w:rsidRDefault="0056074D" w:rsidP="0056074D">
      <w:pPr>
        <w:spacing w:before="225" w:after="225"/>
        <w:jc w:val="both"/>
        <w:rPr>
          <w:rFonts w:ascii="Arial" w:hAnsi="Arial" w:cs="Arial"/>
          <w:sz w:val="18"/>
          <w:szCs w:val="18"/>
        </w:rPr>
      </w:pPr>
      <w:r w:rsidRPr="0056074D">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C54C93F"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9CDC272" w14:textId="77777777" w:rsidR="0056074D" w:rsidRPr="0056074D" w:rsidRDefault="0056074D" w:rsidP="0056074D">
      <w:pPr>
        <w:spacing w:line="264" w:lineRule="auto"/>
        <w:jc w:val="both"/>
        <w:rPr>
          <w:rFonts w:ascii="Arial" w:hAnsi="Arial" w:cs="Arial"/>
          <w:sz w:val="18"/>
          <w:szCs w:val="18"/>
        </w:rPr>
      </w:pPr>
    </w:p>
    <w:p w14:paraId="65A98280" w14:textId="33991B16" w:rsidR="0056074D" w:rsidRDefault="0056074D" w:rsidP="0056074D">
      <w:pPr>
        <w:pStyle w:val="BodyText"/>
        <w:spacing w:line="264" w:lineRule="auto"/>
        <w:jc w:val="center"/>
        <w:rPr>
          <w:rFonts w:ascii="Arial" w:hAnsi="Arial" w:cs="Arial"/>
          <w:b/>
          <w:bCs/>
          <w:szCs w:val="18"/>
        </w:rPr>
      </w:pPr>
      <w:r w:rsidRPr="0056074D">
        <w:rPr>
          <w:rFonts w:ascii="Arial" w:hAnsi="Arial" w:cs="Arial"/>
          <w:b/>
          <w:bCs/>
          <w:szCs w:val="18"/>
        </w:rPr>
        <w:t>XVIII. TRAJANJE POGODBE</w:t>
      </w:r>
    </w:p>
    <w:p w14:paraId="13B0F8E1" w14:textId="77777777" w:rsidR="0056074D" w:rsidRPr="0056074D" w:rsidRDefault="0056074D" w:rsidP="0056074D">
      <w:pPr>
        <w:pStyle w:val="BodyText"/>
        <w:spacing w:line="264" w:lineRule="auto"/>
        <w:jc w:val="center"/>
        <w:rPr>
          <w:rFonts w:ascii="Arial" w:hAnsi="Arial" w:cs="Arial"/>
          <w:b/>
          <w:bCs/>
          <w:szCs w:val="18"/>
        </w:rPr>
      </w:pPr>
    </w:p>
    <w:p w14:paraId="31BD9310"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0BFA634"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 xml:space="preserve">Ta pogodba stopi v veljavo z dnem podpisa obeh pogodbenih strank in se začne izvajati s 03. januarjem 2022, upoštevaje pogoj iz 25. člena te pogodbe. </w:t>
      </w:r>
    </w:p>
    <w:p w14:paraId="6357E71D" w14:textId="77777777" w:rsidR="0056074D" w:rsidRPr="0056074D" w:rsidRDefault="0056074D" w:rsidP="0056074D">
      <w:pPr>
        <w:pStyle w:val="BodyText"/>
        <w:spacing w:line="264" w:lineRule="auto"/>
        <w:rPr>
          <w:rFonts w:ascii="Arial" w:hAnsi="Arial" w:cs="Arial"/>
          <w:szCs w:val="18"/>
        </w:rPr>
      </w:pPr>
    </w:p>
    <w:p w14:paraId="3E4A35A7"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Ta pogodba je sklenjena za določen čas, in sicer od 03. januarja 2022 do 31. decembra 2025.</w:t>
      </w:r>
    </w:p>
    <w:p w14:paraId="3FF913A5" w14:textId="77777777" w:rsidR="0056074D" w:rsidRPr="0056074D" w:rsidRDefault="0056074D" w:rsidP="0056074D">
      <w:pPr>
        <w:pStyle w:val="BodyText"/>
        <w:spacing w:line="264" w:lineRule="auto"/>
        <w:rPr>
          <w:rFonts w:ascii="Arial" w:hAnsi="Arial" w:cs="Arial"/>
          <w:szCs w:val="18"/>
        </w:rPr>
      </w:pPr>
    </w:p>
    <w:p w14:paraId="517381D3" w14:textId="77777777" w:rsidR="0056074D" w:rsidRPr="0056074D" w:rsidRDefault="0056074D" w:rsidP="0056074D">
      <w:pPr>
        <w:pStyle w:val="BodyText"/>
        <w:spacing w:line="264" w:lineRule="auto"/>
        <w:rPr>
          <w:rFonts w:ascii="Arial" w:hAnsi="Arial" w:cs="Arial"/>
          <w:szCs w:val="18"/>
        </w:rPr>
      </w:pPr>
    </w:p>
    <w:p w14:paraId="5748502C" w14:textId="77777777" w:rsidR="0056074D" w:rsidRPr="0056074D" w:rsidRDefault="0056074D" w:rsidP="0056074D">
      <w:pPr>
        <w:pStyle w:val="BodyText"/>
        <w:spacing w:line="264" w:lineRule="auto"/>
        <w:rPr>
          <w:rFonts w:ascii="Arial" w:hAnsi="Arial" w:cs="Arial"/>
          <w:szCs w:val="18"/>
        </w:rPr>
      </w:pPr>
    </w:p>
    <w:p w14:paraId="0C387DA2" w14:textId="07489A12" w:rsidR="0056074D" w:rsidRDefault="0056074D" w:rsidP="0056074D">
      <w:pPr>
        <w:pStyle w:val="BodyText"/>
        <w:spacing w:line="264" w:lineRule="auto"/>
        <w:jc w:val="center"/>
        <w:rPr>
          <w:rFonts w:ascii="Arial" w:hAnsi="Arial" w:cs="Arial"/>
          <w:b/>
          <w:bCs/>
          <w:szCs w:val="18"/>
        </w:rPr>
      </w:pPr>
      <w:r w:rsidRPr="0056074D">
        <w:rPr>
          <w:rFonts w:ascii="Arial" w:hAnsi="Arial" w:cs="Arial"/>
          <w:b/>
          <w:bCs/>
          <w:szCs w:val="18"/>
        </w:rPr>
        <w:t>XIX. REŠEVANJE SPOROV</w:t>
      </w:r>
    </w:p>
    <w:p w14:paraId="074B5F36" w14:textId="77777777" w:rsidR="0056074D" w:rsidRPr="0056074D" w:rsidRDefault="0056074D" w:rsidP="0056074D">
      <w:pPr>
        <w:pStyle w:val="BodyText"/>
        <w:spacing w:line="264" w:lineRule="auto"/>
        <w:jc w:val="center"/>
        <w:rPr>
          <w:rFonts w:ascii="Arial" w:hAnsi="Arial" w:cs="Arial"/>
          <w:b/>
          <w:bCs/>
          <w:szCs w:val="18"/>
        </w:rPr>
      </w:pPr>
    </w:p>
    <w:p w14:paraId="021118AB"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4EC1170"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Pogodbeni stranki bosta morebitne spore nastale pri izvrševanju te pogodbe reševali sporazumno, v nasprotnem primeru bo o sporu odločalo stvarno pristojno sodišče po sedežu naročnika po pravu Republike Slovenije.</w:t>
      </w:r>
    </w:p>
    <w:p w14:paraId="4F65F42B" w14:textId="77777777" w:rsidR="0056074D" w:rsidRPr="0056074D" w:rsidRDefault="0056074D" w:rsidP="0056074D">
      <w:pPr>
        <w:pStyle w:val="BodyText"/>
        <w:spacing w:line="264" w:lineRule="auto"/>
        <w:rPr>
          <w:rFonts w:ascii="Arial" w:hAnsi="Arial" w:cs="Arial"/>
          <w:szCs w:val="18"/>
        </w:rPr>
      </w:pPr>
    </w:p>
    <w:p w14:paraId="1554F77B" w14:textId="719056B5" w:rsidR="0056074D" w:rsidRDefault="0056074D" w:rsidP="0056074D">
      <w:pPr>
        <w:pStyle w:val="BodyText"/>
        <w:spacing w:line="264" w:lineRule="auto"/>
        <w:jc w:val="center"/>
        <w:rPr>
          <w:rFonts w:ascii="Arial" w:hAnsi="Arial" w:cs="Arial"/>
          <w:b/>
          <w:bCs/>
          <w:szCs w:val="18"/>
        </w:rPr>
      </w:pPr>
      <w:r w:rsidRPr="0056074D">
        <w:rPr>
          <w:rFonts w:ascii="Arial" w:hAnsi="Arial" w:cs="Arial"/>
          <w:b/>
          <w:bCs/>
          <w:szCs w:val="18"/>
        </w:rPr>
        <w:t>XX. DRUGE DOLOČBE</w:t>
      </w:r>
    </w:p>
    <w:p w14:paraId="495B5185" w14:textId="77777777" w:rsidR="0056074D" w:rsidRPr="0056074D" w:rsidRDefault="0056074D" w:rsidP="0056074D">
      <w:pPr>
        <w:pStyle w:val="BodyText"/>
        <w:spacing w:line="264" w:lineRule="auto"/>
        <w:jc w:val="center"/>
        <w:rPr>
          <w:rFonts w:ascii="Arial" w:hAnsi="Arial" w:cs="Arial"/>
          <w:b/>
          <w:bCs/>
          <w:szCs w:val="18"/>
        </w:rPr>
      </w:pPr>
    </w:p>
    <w:p w14:paraId="58C6F0D2"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63119E99"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 xml:space="preserve">Izvajalec ne more prenesti nobene svoje pogodbene obveznosti na tretjo osebo, razen če za to dobi pisno soglasja naročnika. </w:t>
      </w:r>
    </w:p>
    <w:p w14:paraId="77CA443C"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5A89B4C"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V kolikor bi v času veljavnosti te pogodbe prišlo do spremembe statusa izvajalca naročnik samostojno odloči o prenosu obveznosti iz te pogodbe na tretjo osebo v skladu s predpisi, ki urejajo prenesene pogodbe in zakonom, ki ureja področje javnega naročanja.</w:t>
      </w:r>
    </w:p>
    <w:p w14:paraId="3B5AFA01"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2C35C82A"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Izvajalec se obvezuje, da bo v roku osmih dni od dneva prejema poziva s strani naročnika, naročniku, v kolikor jih bo zahteval, posredoval podatke o:</w:t>
      </w:r>
    </w:p>
    <w:p w14:paraId="264CB7E5" w14:textId="77777777" w:rsidR="0056074D" w:rsidRPr="0056074D" w:rsidRDefault="0056074D" w:rsidP="0056074D">
      <w:pPr>
        <w:numPr>
          <w:ilvl w:val="0"/>
          <w:numId w:val="37"/>
        </w:numPr>
        <w:spacing w:after="0" w:line="264" w:lineRule="auto"/>
        <w:ind w:left="284" w:hanging="284"/>
        <w:jc w:val="both"/>
        <w:rPr>
          <w:rFonts w:ascii="Arial" w:hAnsi="Arial" w:cs="Arial"/>
          <w:sz w:val="18"/>
          <w:szCs w:val="18"/>
        </w:rPr>
      </w:pPr>
      <w:r w:rsidRPr="0056074D">
        <w:rPr>
          <w:rFonts w:ascii="Arial" w:hAnsi="Arial" w:cs="Arial"/>
          <w:sz w:val="18"/>
          <w:szCs w:val="18"/>
        </w:rPr>
        <w:t>svojih ustanoviteljih, družbenikih, vključno s tihimi družbeniki, delničarjih, komanditistih ali drugih lastnikih in podatke o lastniških deležih navedenih oseb,</w:t>
      </w:r>
    </w:p>
    <w:p w14:paraId="68378E5A" w14:textId="77777777" w:rsidR="0056074D" w:rsidRPr="0056074D" w:rsidRDefault="0056074D" w:rsidP="0056074D">
      <w:pPr>
        <w:numPr>
          <w:ilvl w:val="0"/>
          <w:numId w:val="37"/>
        </w:numPr>
        <w:spacing w:after="0" w:line="264" w:lineRule="auto"/>
        <w:ind w:left="284" w:hanging="284"/>
        <w:jc w:val="both"/>
        <w:rPr>
          <w:rFonts w:ascii="Arial" w:hAnsi="Arial" w:cs="Arial"/>
          <w:sz w:val="18"/>
          <w:szCs w:val="18"/>
        </w:rPr>
      </w:pPr>
      <w:r w:rsidRPr="0056074D">
        <w:rPr>
          <w:rFonts w:ascii="Arial" w:hAnsi="Arial" w:cs="Arial"/>
          <w:sz w:val="18"/>
          <w:szCs w:val="18"/>
        </w:rPr>
        <w:t>gospodarskih subjektih, za katere se glede na določbe zakona, ki ureja gospodarske družbe šteje, da so z njim povezane družbe.</w:t>
      </w:r>
    </w:p>
    <w:p w14:paraId="365CFB72" w14:textId="77777777" w:rsidR="0056074D" w:rsidRPr="0056074D" w:rsidRDefault="0056074D" w:rsidP="0056074D">
      <w:pPr>
        <w:spacing w:line="264" w:lineRule="auto"/>
        <w:jc w:val="both"/>
        <w:rPr>
          <w:rFonts w:ascii="Arial" w:hAnsi="Arial" w:cs="Arial"/>
          <w:sz w:val="18"/>
          <w:szCs w:val="18"/>
        </w:rPr>
      </w:pPr>
    </w:p>
    <w:p w14:paraId="28271BB5"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7F5EB9AE" w14:textId="77777777" w:rsidR="0056074D" w:rsidRPr="0056074D" w:rsidRDefault="0056074D" w:rsidP="0056074D">
      <w:pPr>
        <w:spacing w:line="264" w:lineRule="auto"/>
        <w:jc w:val="both"/>
        <w:rPr>
          <w:rFonts w:ascii="Arial" w:hAnsi="Arial" w:cs="Arial"/>
          <w:sz w:val="18"/>
          <w:szCs w:val="18"/>
        </w:rPr>
      </w:pPr>
      <w:r w:rsidRPr="0056074D">
        <w:rPr>
          <w:rFonts w:ascii="Arial" w:hAnsi="Arial" w:cs="Arial"/>
          <w:sz w:val="18"/>
          <w:szCs w:val="18"/>
        </w:rPr>
        <w:t>Vsaka pogodbena stranka lahko kadarkoli predlaga spremembe ali dopolnitve pogodbe, ki se dogovorijo in uredijo pisno v obliki aneksov k tej pogodbi.</w:t>
      </w:r>
    </w:p>
    <w:p w14:paraId="3A03F40D"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44B66E2A" w14:textId="77777777" w:rsidR="0056074D" w:rsidRPr="0056074D" w:rsidRDefault="0056074D" w:rsidP="0056074D">
      <w:pPr>
        <w:pStyle w:val="BodyText"/>
        <w:spacing w:line="264" w:lineRule="auto"/>
        <w:rPr>
          <w:rFonts w:ascii="Arial" w:hAnsi="Arial" w:cs="Arial"/>
          <w:szCs w:val="18"/>
          <w:lang w:bidi="x-none"/>
        </w:rPr>
      </w:pPr>
      <w:r w:rsidRPr="0056074D">
        <w:rPr>
          <w:rFonts w:ascii="Arial" w:hAnsi="Arial" w:cs="Arial"/>
          <w:szCs w:val="18"/>
        </w:rPr>
        <w:t xml:space="preserve">Pogodba je sestavljena v 4 (štirih) enakih izvodih, od katerih ima vsak značaj izvirnika in od katerih prejme vsaka pogodbena stranka po 2 (dva) izvoda. </w:t>
      </w:r>
    </w:p>
    <w:p w14:paraId="25AD1A20" w14:textId="77777777" w:rsidR="0056074D" w:rsidRPr="0056074D" w:rsidRDefault="0056074D" w:rsidP="0056074D">
      <w:pPr>
        <w:pStyle w:val="BodyText"/>
        <w:spacing w:line="264" w:lineRule="auto"/>
        <w:rPr>
          <w:rFonts w:ascii="Arial" w:hAnsi="Arial" w:cs="Arial"/>
          <w:szCs w:val="18"/>
          <w:lang w:bidi="x-none"/>
        </w:rPr>
      </w:pPr>
    </w:p>
    <w:p w14:paraId="7CD0016F" w14:textId="77777777" w:rsidR="0056074D" w:rsidRPr="0056074D" w:rsidRDefault="0056074D" w:rsidP="0056074D">
      <w:pPr>
        <w:numPr>
          <w:ilvl w:val="0"/>
          <w:numId w:val="34"/>
        </w:numPr>
        <w:spacing w:after="0" w:line="264" w:lineRule="auto"/>
        <w:jc w:val="center"/>
        <w:rPr>
          <w:rFonts w:ascii="Arial" w:hAnsi="Arial" w:cs="Arial"/>
          <w:sz w:val="18"/>
          <w:szCs w:val="18"/>
        </w:rPr>
      </w:pPr>
      <w:r w:rsidRPr="0056074D">
        <w:rPr>
          <w:rFonts w:ascii="Arial" w:hAnsi="Arial" w:cs="Arial"/>
          <w:sz w:val="18"/>
          <w:szCs w:val="18"/>
        </w:rPr>
        <w:t>člen</w:t>
      </w:r>
    </w:p>
    <w:p w14:paraId="52D3E7EC" w14:textId="77777777" w:rsidR="0056074D" w:rsidRPr="0056074D" w:rsidRDefault="0056074D" w:rsidP="0056074D">
      <w:pPr>
        <w:pStyle w:val="BodyText"/>
        <w:spacing w:line="264" w:lineRule="auto"/>
        <w:rPr>
          <w:rFonts w:ascii="Arial" w:hAnsi="Arial" w:cs="Arial"/>
          <w:szCs w:val="18"/>
        </w:rPr>
      </w:pPr>
      <w:r w:rsidRPr="0056074D">
        <w:rPr>
          <w:rFonts w:ascii="Arial" w:hAnsi="Arial" w:cs="Arial"/>
          <w:szCs w:val="18"/>
        </w:rPr>
        <w:t>Glede vprašanj, ki jih ta pogodba ne ureja se smiselno uporabljajo razpisna dokumentacija v zvezi z oddajo javnega naročila iz 1. člena te pogodbe, ponudba izvajalca z dne 25. oktober 2017</w:t>
      </w:r>
      <w:r w:rsidRPr="0056074D">
        <w:rPr>
          <w:rFonts w:ascii="Arial" w:hAnsi="Arial" w:cs="Arial"/>
          <w:szCs w:val="18"/>
          <w:lang w:bidi="x-none"/>
        </w:rPr>
        <w:t xml:space="preserve"> </w:t>
      </w:r>
      <w:r w:rsidRPr="0056074D">
        <w:rPr>
          <w:rFonts w:ascii="Arial" w:hAnsi="Arial" w:cs="Arial"/>
          <w:szCs w:val="18"/>
        </w:rPr>
        <w:t>na podlagi katere je bil izbran, določila Obligacijskega zakonika in predpisov, ki urejajo predmet te pogodbe.</w:t>
      </w:r>
    </w:p>
    <w:p w14:paraId="26753874" w14:textId="77777777" w:rsidR="0056074D" w:rsidRPr="0056074D" w:rsidRDefault="0056074D" w:rsidP="0056074D">
      <w:pPr>
        <w:spacing w:line="264" w:lineRule="auto"/>
        <w:jc w:val="both"/>
        <w:rPr>
          <w:rFonts w:ascii="Arial" w:hAnsi="Arial" w:cs="Arial"/>
          <w:sz w:val="18"/>
          <w:szCs w:val="18"/>
        </w:rPr>
      </w:pPr>
    </w:p>
    <w:p w14:paraId="7A038D4F" w14:textId="77777777" w:rsidR="0056074D" w:rsidRPr="0056074D" w:rsidRDefault="0056074D" w:rsidP="0056074D">
      <w:pPr>
        <w:spacing w:line="264" w:lineRule="auto"/>
        <w:jc w:val="both"/>
        <w:rPr>
          <w:rFonts w:ascii="Arial" w:hAnsi="Arial" w:cs="Arial"/>
          <w:sz w:val="18"/>
          <w:szCs w:val="18"/>
        </w:rPr>
      </w:pPr>
    </w:p>
    <w:p w14:paraId="7551015D" w14:textId="77777777" w:rsidR="0056074D" w:rsidRPr="0056074D" w:rsidRDefault="0056074D" w:rsidP="0056074D">
      <w:pPr>
        <w:jc w:val="both"/>
        <w:rPr>
          <w:rFonts w:ascii="Arial" w:hAnsi="Arial" w:cs="Arial"/>
          <w:sz w:val="18"/>
          <w:szCs w:val="18"/>
        </w:rPr>
      </w:pPr>
      <w:r w:rsidRPr="0056074D">
        <w:rPr>
          <w:rFonts w:ascii="Arial" w:hAnsi="Arial" w:cs="Arial"/>
          <w:sz w:val="18"/>
          <w:szCs w:val="18"/>
        </w:rPr>
        <w:lastRenderedPageBreak/>
        <w:t>Gorenja vas, dne _____________</w:t>
      </w:r>
      <w:r w:rsidRPr="0056074D">
        <w:rPr>
          <w:rFonts w:ascii="Arial" w:hAnsi="Arial" w:cs="Arial"/>
          <w:sz w:val="18"/>
          <w:szCs w:val="18"/>
        </w:rPr>
        <w:tab/>
        <w:t xml:space="preserve">   </w:t>
      </w:r>
      <w:r w:rsidRPr="0056074D">
        <w:rPr>
          <w:rFonts w:ascii="Arial" w:hAnsi="Arial" w:cs="Arial"/>
          <w:sz w:val="18"/>
          <w:szCs w:val="18"/>
        </w:rPr>
        <w:tab/>
      </w:r>
      <w:r w:rsidRPr="0056074D">
        <w:rPr>
          <w:rFonts w:ascii="Arial" w:hAnsi="Arial" w:cs="Arial"/>
          <w:sz w:val="18"/>
          <w:szCs w:val="18"/>
        </w:rPr>
        <w:tab/>
      </w:r>
      <w:r w:rsidRPr="0056074D">
        <w:rPr>
          <w:rFonts w:ascii="Arial" w:hAnsi="Arial" w:cs="Arial"/>
          <w:sz w:val="18"/>
          <w:szCs w:val="18"/>
        </w:rPr>
        <w:tab/>
      </w:r>
      <w:r w:rsidRPr="0056074D">
        <w:rPr>
          <w:rFonts w:ascii="Arial" w:hAnsi="Arial" w:cs="Arial"/>
          <w:sz w:val="18"/>
          <w:szCs w:val="18"/>
        </w:rPr>
        <w:tab/>
        <w:t>Gorenja vas, dne ___________</w:t>
      </w:r>
    </w:p>
    <w:p w14:paraId="3FAE3BC1" w14:textId="77777777" w:rsidR="0056074D" w:rsidRPr="0056074D" w:rsidRDefault="0056074D" w:rsidP="0056074D">
      <w:pPr>
        <w:pStyle w:val="BodyText"/>
        <w:rPr>
          <w:rFonts w:ascii="Arial" w:hAnsi="Arial" w:cs="Arial"/>
          <w:b/>
          <w:bCs/>
          <w:szCs w:val="18"/>
        </w:rPr>
      </w:pPr>
    </w:p>
    <w:p w14:paraId="1A373568" w14:textId="77777777" w:rsidR="0056074D" w:rsidRPr="0056074D" w:rsidRDefault="0056074D" w:rsidP="0056074D">
      <w:pPr>
        <w:pStyle w:val="BodyText"/>
        <w:rPr>
          <w:rFonts w:ascii="Arial" w:hAnsi="Arial" w:cs="Arial"/>
          <w:b/>
          <w:bCs/>
          <w:szCs w:val="18"/>
        </w:rPr>
      </w:pPr>
    </w:p>
    <w:p w14:paraId="53088589" w14:textId="77777777" w:rsidR="0056074D" w:rsidRPr="0056074D" w:rsidRDefault="0056074D" w:rsidP="0056074D">
      <w:pPr>
        <w:pStyle w:val="BodyText"/>
        <w:rPr>
          <w:rFonts w:ascii="Arial" w:hAnsi="Arial" w:cs="Arial"/>
          <w:b/>
          <w:bCs/>
          <w:szCs w:val="18"/>
        </w:rPr>
      </w:pPr>
      <w:r w:rsidRPr="0056074D">
        <w:rPr>
          <w:rFonts w:ascii="Arial" w:hAnsi="Arial" w:cs="Arial"/>
          <w:b/>
          <w:bCs/>
          <w:szCs w:val="18"/>
        </w:rPr>
        <w:t>izvajalec:</w:t>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b/>
          <w:bCs/>
          <w:szCs w:val="18"/>
        </w:rPr>
        <w:t>naročnik:</w:t>
      </w:r>
    </w:p>
    <w:p w14:paraId="08F7BFCD" w14:textId="77777777" w:rsidR="0056074D" w:rsidRPr="0056074D" w:rsidRDefault="0056074D" w:rsidP="0056074D">
      <w:pPr>
        <w:pStyle w:val="BodyText"/>
        <w:rPr>
          <w:rFonts w:ascii="Arial" w:hAnsi="Arial" w:cs="Arial"/>
          <w:szCs w:val="18"/>
        </w:rPr>
      </w:pP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t xml:space="preserve">OBČINA GORENJA VAS – POLJANE </w:t>
      </w:r>
    </w:p>
    <w:p w14:paraId="2385C596" w14:textId="77777777" w:rsidR="0056074D" w:rsidRPr="0056074D" w:rsidRDefault="0056074D" w:rsidP="0056074D">
      <w:pPr>
        <w:pStyle w:val="BodyText"/>
        <w:rPr>
          <w:rFonts w:ascii="Arial" w:hAnsi="Arial" w:cs="Arial"/>
          <w:szCs w:val="18"/>
        </w:rPr>
      </w:pP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t>Janez Milan ČADEŽ</w:t>
      </w:r>
    </w:p>
    <w:p w14:paraId="5DF9C21D" w14:textId="77777777" w:rsidR="0056074D" w:rsidRPr="0056074D" w:rsidRDefault="0056074D" w:rsidP="0056074D">
      <w:pPr>
        <w:pStyle w:val="BodyText"/>
        <w:rPr>
          <w:rFonts w:ascii="Arial" w:hAnsi="Arial" w:cs="Arial"/>
          <w:szCs w:val="18"/>
        </w:rPr>
      </w:pPr>
    </w:p>
    <w:p w14:paraId="5198BC55" w14:textId="77777777" w:rsidR="0056074D" w:rsidRPr="0056074D" w:rsidRDefault="0056074D" w:rsidP="0056074D">
      <w:pPr>
        <w:pStyle w:val="BodyText"/>
        <w:rPr>
          <w:rFonts w:ascii="Arial" w:hAnsi="Arial" w:cs="Arial"/>
          <w:szCs w:val="18"/>
        </w:rPr>
      </w:pPr>
    </w:p>
    <w:p w14:paraId="6B7DF500" w14:textId="77777777" w:rsidR="0056074D" w:rsidRPr="0056074D" w:rsidRDefault="0056074D" w:rsidP="0056074D">
      <w:pPr>
        <w:pStyle w:val="BodyText"/>
        <w:rPr>
          <w:rFonts w:ascii="Arial" w:hAnsi="Arial" w:cs="Arial"/>
          <w:szCs w:val="18"/>
        </w:rPr>
      </w:pPr>
      <w:r w:rsidRPr="0056074D">
        <w:rPr>
          <w:rFonts w:ascii="Arial" w:hAnsi="Arial" w:cs="Arial"/>
          <w:szCs w:val="18"/>
        </w:rPr>
        <w:t>_______________________________</w:t>
      </w:r>
      <w:r w:rsidRPr="0056074D">
        <w:rPr>
          <w:rFonts w:ascii="Arial" w:hAnsi="Arial" w:cs="Arial"/>
          <w:szCs w:val="18"/>
        </w:rPr>
        <w:tab/>
      </w:r>
      <w:r w:rsidRPr="0056074D">
        <w:rPr>
          <w:rFonts w:ascii="Arial" w:hAnsi="Arial" w:cs="Arial"/>
          <w:szCs w:val="18"/>
        </w:rPr>
        <w:tab/>
      </w:r>
      <w:r w:rsidRPr="0056074D">
        <w:rPr>
          <w:rFonts w:ascii="Arial" w:hAnsi="Arial" w:cs="Arial"/>
          <w:szCs w:val="18"/>
        </w:rPr>
        <w:tab/>
      </w:r>
      <w:r w:rsidRPr="0056074D">
        <w:rPr>
          <w:rFonts w:ascii="Arial" w:hAnsi="Arial" w:cs="Arial"/>
          <w:szCs w:val="18"/>
        </w:rPr>
        <w:tab/>
        <w:t>_______________________________</w:t>
      </w:r>
    </w:p>
    <w:p w14:paraId="034FF0E7" w14:textId="1C77475F" w:rsidR="00AE0B37" w:rsidRDefault="00AE0B37" w:rsidP="0056074D">
      <w:pPr>
        <w:spacing w:before="224" w:after="224" w:line="240" w:lineRule="auto"/>
        <w:jc w:val="center"/>
        <w:outlineLvl w:val="1"/>
      </w:pPr>
    </w:p>
    <w:sectPr w:rsidR="00AE0B3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09167" w14:textId="77777777" w:rsidR="003A2DC4" w:rsidRDefault="003A2DC4" w:rsidP="006975C6">
      <w:pPr>
        <w:spacing w:after="0" w:line="240" w:lineRule="auto"/>
      </w:pPr>
      <w:r>
        <w:separator/>
      </w:r>
    </w:p>
  </w:endnote>
  <w:endnote w:type="continuationSeparator" w:id="0">
    <w:p w14:paraId="148F7A3F" w14:textId="77777777" w:rsidR="003A2DC4" w:rsidRDefault="003A2DC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45C1" w14:textId="77777777" w:rsidR="006B2936" w:rsidRDefault="006B2936" w:rsidP="00D43D4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11C95"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A28E"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1F61" w14:textId="77777777" w:rsidR="006B2936" w:rsidRDefault="006B2936" w:rsidP="00D43D4E">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C09F" w14:textId="77777777" w:rsidR="006B2936" w:rsidRDefault="006B2936" w:rsidP="00D43D4E">
    <w:pPr>
      <w:pStyle w:val="Foote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E73A"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F7CC"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8741"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63D"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A9651"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02EC9"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080F" w14:textId="77777777" w:rsidR="006B2936" w:rsidRDefault="006B2936" w:rsidP="00D43D4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9E8C"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BB053"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FB4D5" w14:textId="77777777" w:rsidR="003A2DC4" w:rsidRDefault="003A2DC4" w:rsidP="006975C6">
      <w:pPr>
        <w:spacing w:after="0" w:line="240" w:lineRule="auto"/>
      </w:pPr>
      <w:r>
        <w:separator/>
      </w:r>
    </w:p>
  </w:footnote>
  <w:footnote w:type="continuationSeparator" w:id="0">
    <w:p w14:paraId="3A920FD8" w14:textId="77777777" w:rsidR="003A2DC4" w:rsidRDefault="003A2DC4" w:rsidP="006975C6">
      <w:pPr>
        <w:spacing w:after="0" w:line="240" w:lineRule="auto"/>
      </w:pPr>
      <w:r>
        <w:continuationSeparator/>
      </w:r>
    </w:p>
  </w:footnote>
  <w:footnote w:id="1">
    <w:p w14:paraId="62F93B8D" w14:textId="2B6FA299" w:rsidR="00A213B0" w:rsidRPr="00A213B0" w:rsidRDefault="00A213B0" w:rsidP="00A213B0">
      <w:pPr>
        <w:pStyle w:val="FootnoteText"/>
        <w:jc w:val="both"/>
        <w:rPr>
          <w:rFonts w:ascii="Arial" w:hAnsi="Arial" w:cs="Arial"/>
          <w:sz w:val="16"/>
          <w:szCs w:val="16"/>
        </w:rPr>
      </w:pPr>
      <w:r w:rsidRPr="00A213B0">
        <w:rPr>
          <w:rStyle w:val="FootnoteReference"/>
          <w:rFonts w:ascii="Arial" w:hAnsi="Arial" w:cs="Arial"/>
          <w:sz w:val="16"/>
          <w:szCs w:val="16"/>
        </w:rPr>
        <w:footnoteRef/>
      </w:r>
      <w:r w:rsidRPr="00A213B0">
        <w:rPr>
          <w:rFonts w:ascii="Arial" w:hAnsi="Arial" w:cs="Arial"/>
          <w:sz w:val="16"/>
          <w:szCs w:val="16"/>
        </w:rPr>
        <w:t xml:space="preserve"> V okviru predmetnega razdelka mora gospodarski subjekt navesti, ali je šlo v okviru referenčnega posla za izvajanje storitev storitev zbiranja in prevoza komunalnih odpadkov.</w:t>
      </w:r>
    </w:p>
  </w:footnote>
  <w:footnote w:id="2">
    <w:p w14:paraId="28476FDA" w14:textId="1E5DC436" w:rsidR="00B07163" w:rsidRDefault="00B07163" w:rsidP="00B07163">
      <w:pPr>
        <w:pStyle w:val="FootnoteText"/>
        <w:jc w:val="both"/>
        <w:rPr>
          <w:rFonts w:ascii="Arial" w:hAnsi="Arial" w:cs="Arial"/>
          <w:sz w:val="16"/>
          <w:szCs w:val="16"/>
        </w:rPr>
      </w:pPr>
      <w:r w:rsidRPr="00246958">
        <w:rPr>
          <w:rStyle w:val="FootnoteReference"/>
          <w:rFonts w:ascii="Arial" w:hAnsi="Arial" w:cs="Arial"/>
          <w:sz w:val="16"/>
          <w:szCs w:val="16"/>
        </w:rPr>
        <w:footnoteRef/>
      </w:r>
      <w:r w:rsidRPr="00246958">
        <w:rPr>
          <w:rFonts w:ascii="Arial" w:hAnsi="Arial" w:cs="Arial"/>
          <w:sz w:val="16"/>
          <w:szCs w:val="16"/>
        </w:rPr>
        <w:t xml:space="preserve"> Ponudnik navede kratek opis specifikacij opreme oziroma vozil na način, da bo mogoče ugotoviti izpolnjevanje zahtev naročnika v okviru pogoja 1 »Tehnična usposobljenost gospodarskega subjekta«.</w:t>
      </w:r>
    </w:p>
    <w:p w14:paraId="0E3CFB33" w14:textId="77777777" w:rsidR="00EF17A6" w:rsidRPr="00246958" w:rsidRDefault="00EF17A6" w:rsidP="00B07163">
      <w:pPr>
        <w:pStyle w:val="FootnoteText"/>
        <w:jc w:val="both"/>
        <w:rPr>
          <w:rFonts w:ascii="Arial" w:hAnsi="Arial" w:cs="Arial"/>
          <w:sz w:val="16"/>
          <w:szCs w:val="16"/>
        </w:rPr>
      </w:pPr>
    </w:p>
  </w:footnote>
  <w:footnote w:id="3">
    <w:p w14:paraId="3AD375BF" w14:textId="511C4E0B" w:rsidR="00246958" w:rsidRDefault="00246958">
      <w:pPr>
        <w:pStyle w:val="FootnoteText"/>
      </w:pPr>
      <w:r w:rsidRPr="00246958">
        <w:rPr>
          <w:rStyle w:val="FootnoteReference"/>
          <w:rFonts w:ascii="Arial" w:hAnsi="Arial" w:cs="Arial"/>
          <w:sz w:val="16"/>
          <w:szCs w:val="16"/>
        </w:rPr>
        <w:footnoteRef/>
      </w:r>
      <w:r w:rsidRPr="00246958">
        <w:rPr>
          <w:rFonts w:ascii="Arial" w:hAnsi="Arial" w:cs="Arial"/>
          <w:sz w:val="16"/>
          <w:szCs w:val="16"/>
        </w:rPr>
        <w:t xml:space="preserve"> Ponudnik navede ali ima vozilo oziroma opremo v lastništvu ali s to razpolaga na drugi pravi podlagi (npr. najem itn.)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57"/>
      <w:gridCol w:w="3596"/>
      <w:gridCol w:w="4117"/>
    </w:tblGrid>
    <w:tr w:rsidR="00262B48" w:rsidRPr="006F1DA5" w14:paraId="4DB48660" w14:textId="77777777" w:rsidTr="00EE4D57">
      <w:trPr>
        <w:trHeight w:val="1268"/>
      </w:trPr>
      <w:tc>
        <w:tcPr>
          <w:tcW w:w="1384" w:type="dxa"/>
        </w:tcPr>
        <w:p w14:paraId="3230B15B" w14:textId="77777777" w:rsidR="00262B48" w:rsidRPr="006F1DA5" w:rsidRDefault="00262B48" w:rsidP="00262B48">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366973B" wp14:editId="51C47C03">
                <wp:simplePos x="0" y="0"/>
                <wp:positionH relativeFrom="page">
                  <wp:posOffset>141350</wp:posOffset>
                </wp:positionH>
                <wp:positionV relativeFrom="paragraph">
                  <wp:posOffset>-7620</wp:posOffset>
                </wp:positionV>
                <wp:extent cx="720000" cy="720000"/>
                <wp:effectExtent l="0" t="0" r="4445" b="4445"/>
                <wp:wrapNone/>
                <wp:docPr id="8" name="Picture 1"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110BD9D" w14:textId="77777777" w:rsidR="00262B48" w:rsidRPr="006F1DA5" w:rsidRDefault="00262B48" w:rsidP="00262B48">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GORENJA VAS-POLJANE</w:t>
          </w:r>
        </w:p>
        <w:p w14:paraId="4A46E370" w14:textId="77777777" w:rsidR="00262B48" w:rsidRPr="006F1DA5" w:rsidRDefault="00262B48" w:rsidP="00262B48">
          <w:pPr>
            <w:pStyle w:val="Header"/>
            <w:rPr>
              <w:rFonts w:ascii="Arial" w:hAnsi="Arial" w:cs="Arial"/>
              <w:color w:val="000000" w:themeColor="text1"/>
              <w:sz w:val="16"/>
              <w:szCs w:val="16"/>
            </w:rPr>
          </w:pPr>
          <w:r w:rsidRPr="006F1DA5">
            <w:rPr>
              <w:rFonts w:ascii="Arial" w:hAnsi="Arial" w:cs="Arial"/>
              <w:color w:val="000000" w:themeColor="text1"/>
              <w:sz w:val="16"/>
              <w:szCs w:val="16"/>
            </w:rPr>
            <w:t>Poljanska cesta 87</w:t>
          </w:r>
        </w:p>
        <w:p w14:paraId="1C900A65" w14:textId="77777777" w:rsidR="00262B48" w:rsidRPr="006F1DA5" w:rsidRDefault="00262B48" w:rsidP="00262B48">
          <w:pPr>
            <w:pStyle w:val="Header"/>
            <w:rPr>
              <w:rFonts w:ascii="Arial" w:hAnsi="Arial" w:cs="Arial"/>
              <w:color w:val="000000" w:themeColor="text1"/>
              <w:sz w:val="16"/>
              <w:szCs w:val="16"/>
            </w:rPr>
          </w:pPr>
          <w:r w:rsidRPr="006F1DA5">
            <w:rPr>
              <w:rFonts w:ascii="Arial" w:hAnsi="Arial" w:cs="Arial"/>
              <w:color w:val="000000" w:themeColor="text1"/>
              <w:sz w:val="16"/>
              <w:szCs w:val="16"/>
            </w:rPr>
            <w:t>4224 GORENJA VAS</w:t>
          </w:r>
        </w:p>
        <w:p w14:paraId="5CEB7BD6" w14:textId="77777777" w:rsidR="00262B48" w:rsidRPr="006F1DA5" w:rsidRDefault="00262B48" w:rsidP="00262B48">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http://www.obcina-gvp.si</w:t>
          </w:r>
        </w:p>
        <w:p w14:paraId="50FAB4F5" w14:textId="77777777" w:rsidR="00262B48" w:rsidRPr="006F1DA5" w:rsidRDefault="00262B48" w:rsidP="00262B48">
          <w:pPr>
            <w:pStyle w:val="Header"/>
            <w:rPr>
              <w:rFonts w:ascii="Arial" w:hAnsi="Arial" w:cs="Arial"/>
              <w:b/>
              <w:color w:val="000000" w:themeColor="text1"/>
            </w:rPr>
          </w:pPr>
          <w:r w:rsidRPr="006F1DA5">
            <w:rPr>
              <w:rFonts w:ascii="Arial" w:hAnsi="Arial" w:cs="Arial"/>
              <w:color w:val="000000" w:themeColor="text1"/>
              <w:sz w:val="16"/>
              <w:szCs w:val="16"/>
            </w:rPr>
            <w:t xml:space="preserve">Email: </w:t>
          </w:r>
          <w:r w:rsidRPr="00D82C10">
            <w:rPr>
              <w:rFonts w:ascii="Arial" w:hAnsi="Arial" w:cs="Arial"/>
              <w:color w:val="000000" w:themeColor="text1"/>
              <w:sz w:val="16"/>
              <w:szCs w:val="16"/>
            </w:rPr>
            <w:t>info@obcina-gvp.si</w:t>
          </w:r>
        </w:p>
      </w:tc>
      <w:tc>
        <w:tcPr>
          <w:tcW w:w="4209" w:type="dxa"/>
        </w:tcPr>
        <w:p w14:paraId="3CFCEA47" w14:textId="77777777" w:rsidR="00262B48" w:rsidRPr="006F1DA5" w:rsidRDefault="00262B48" w:rsidP="00262B48">
          <w:pPr>
            <w:pStyle w:val="Header"/>
            <w:rPr>
              <w:rFonts w:ascii="Arial" w:hAnsi="Arial" w:cs="Arial"/>
              <w:b/>
              <w:color w:val="000000" w:themeColor="text1"/>
            </w:rPr>
          </w:pPr>
        </w:p>
      </w:tc>
    </w:tr>
  </w:tbl>
  <w:p w14:paraId="290E802A" w14:textId="77777777" w:rsidR="00262B48" w:rsidRDefault="0026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330EC4"/>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45A0FFF"/>
    <w:multiLevelType w:val="hybridMultilevel"/>
    <w:tmpl w:val="9600F312"/>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67354E"/>
    <w:multiLevelType w:val="hybridMultilevel"/>
    <w:tmpl w:val="9D124C9C"/>
    <w:lvl w:ilvl="0" w:tplc="04090005">
      <w:start w:val="1"/>
      <w:numFmt w:val="bullet"/>
      <w:lvlText w:val=""/>
      <w:lvlJc w:val="left"/>
      <w:pPr>
        <w:ind w:left="644" w:hanging="360"/>
      </w:pPr>
      <w:rPr>
        <w:rFonts w:ascii="Wingdings" w:hAnsi="Wingdings" w:hint="default"/>
      </w:rPr>
    </w:lvl>
    <w:lvl w:ilvl="1" w:tplc="04240003" w:tentative="1">
      <w:start w:val="1"/>
      <w:numFmt w:val="bullet"/>
      <w:lvlText w:val="o"/>
      <w:lvlJc w:val="left"/>
      <w:pPr>
        <w:ind w:left="644" w:hanging="360"/>
      </w:pPr>
      <w:rPr>
        <w:rFonts w:ascii="Courier New" w:hAnsi="Courier New" w:cs="Courier New" w:hint="default"/>
      </w:rPr>
    </w:lvl>
    <w:lvl w:ilvl="2" w:tplc="04240005" w:tentative="1">
      <w:start w:val="1"/>
      <w:numFmt w:val="bullet"/>
      <w:lvlText w:val=""/>
      <w:lvlJc w:val="left"/>
      <w:pPr>
        <w:ind w:left="1364" w:hanging="360"/>
      </w:pPr>
      <w:rPr>
        <w:rFonts w:ascii="Wingdings" w:hAnsi="Wingdings" w:hint="default"/>
      </w:rPr>
    </w:lvl>
    <w:lvl w:ilvl="3" w:tplc="04240001" w:tentative="1">
      <w:start w:val="1"/>
      <w:numFmt w:val="bullet"/>
      <w:lvlText w:val=""/>
      <w:lvlJc w:val="left"/>
      <w:pPr>
        <w:ind w:left="2084" w:hanging="360"/>
      </w:pPr>
      <w:rPr>
        <w:rFonts w:ascii="Symbol" w:hAnsi="Symbol" w:hint="default"/>
      </w:rPr>
    </w:lvl>
    <w:lvl w:ilvl="4" w:tplc="04240003" w:tentative="1">
      <w:start w:val="1"/>
      <w:numFmt w:val="bullet"/>
      <w:lvlText w:val="o"/>
      <w:lvlJc w:val="left"/>
      <w:pPr>
        <w:ind w:left="2804" w:hanging="360"/>
      </w:pPr>
      <w:rPr>
        <w:rFonts w:ascii="Courier New" w:hAnsi="Courier New" w:cs="Courier New" w:hint="default"/>
      </w:rPr>
    </w:lvl>
    <w:lvl w:ilvl="5" w:tplc="04240005" w:tentative="1">
      <w:start w:val="1"/>
      <w:numFmt w:val="bullet"/>
      <w:lvlText w:val=""/>
      <w:lvlJc w:val="left"/>
      <w:pPr>
        <w:ind w:left="3524" w:hanging="360"/>
      </w:pPr>
      <w:rPr>
        <w:rFonts w:ascii="Wingdings" w:hAnsi="Wingdings" w:hint="default"/>
      </w:rPr>
    </w:lvl>
    <w:lvl w:ilvl="6" w:tplc="04240001" w:tentative="1">
      <w:start w:val="1"/>
      <w:numFmt w:val="bullet"/>
      <w:lvlText w:val=""/>
      <w:lvlJc w:val="left"/>
      <w:pPr>
        <w:ind w:left="4244" w:hanging="360"/>
      </w:pPr>
      <w:rPr>
        <w:rFonts w:ascii="Symbol" w:hAnsi="Symbol" w:hint="default"/>
      </w:rPr>
    </w:lvl>
    <w:lvl w:ilvl="7" w:tplc="04240003" w:tentative="1">
      <w:start w:val="1"/>
      <w:numFmt w:val="bullet"/>
      <w:lvlText w:val="o"/>
      <w:lvlJc w:val="left"/>
      <w:pPr>
        <w:ind w:left="4964" w:hanging="360"/>
      </w:pPr>
      <w:rPr>
        <w:rFonts w:ascii="Courier New" w:hAnsi="Courier New" w:cs="Courier New" w:hint="default"/>
      </w:rPr>
    </w:lvl>
    <w:lvl w:ilvl="8" w:tplc="04240005" w:tentative="1">
      <w:start w:val="1"/>
      <w:numFmt w:val="bullet"/>
      <w:lvlText w:val=""/>
      <w:lvlJc w:val="left"/>
      <w:pPr>
        <w:ind w:left="5684" w:hanging="360"/>
      </w:pPr>
      <w:rPr>
        <w:rFonts w:ascii="Wingdings" w:hAnsi="Wingdings" w:hint="default"/>
      </w:rPr>
    </w:lvl>
  </w:abstractNum>
  <w:abstractNum w:abstractNumId="7"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35419"/>
    <w:multiLevelType w:val="hybridMultilevel"/>
    <w:tmpl w:val="3A263AD4"/>
    <w:lvl w:ilvl="0" w:tplc="43D0129E">
      <w:numFmt w:val="bullet"/>
      <w:lvlText w:val="-"/>
      <w:lvlJc w:val="left"/>
      <w:pPr>
        <w:ind w:left="360" w:hanging="360"/>
      </w:pPr>
      <w:rPr>
        <w:rFonts w:ascii="Arial Narrow" w:eastAsia="Times New Roman" w:hAnsi="Arial Narrow"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F3CBA"/>
    <w:multiLevelType w:val="hybridMultilevel"/>
    <w:tmpl w:val="FA260FD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90AC8"/>
    <w:multiLevelType w:val="hybridMultilevel"/>
    <w:tmpl w:val="07387066"/>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40B421E"/>
    <w:multiLevelType w:val="hybridMultilevel"/>
    <w:tmpl w:val="774C1580"/>
    <w:lvl w:ilvl="0" w:tplc="194A6E6C">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13" w15:restartNumberingAfterBreak="0">
    <w:nsid w:val="3A9F248C"/>
    <w:multiLevelType w:val="hybridMultilevel"/>
    <w:tmpl w:val="AA725154"/>
    <w:lvl w:ilvl="0" w:tplc="E5E8A43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B9E67B4"/>
    <w:multiLevelType w:val="hybridMultilevel"/>
    <w:tmpl w:val="4DDAF66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513055"/>
    <w:multiLevelType w:val="hybridMultilevel"/>
    <w:tmpl w:val="E27AEED4"/>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374DE"/>
    <w:multiLevelType w:val="hybridMultilevel"/>
    <w:tmpl w:val="5C76715E"/>
    <w:lvl w:ilvl="0" w:tplc="04090005">
      <w:start w:val="1"/>
      <w:numFmt w:val="bullet"/>
      <w:lvlText w:val=""/>
      <w:lvlJc w:val="left"/>
      <w:pPr>
        <w:ind w:left="1406" w:hanging="360"/>
      </w:pPr>
      <w:rPr>
        <w:rFonts w:ascii="Wingdings" w:hAnsi="Wingdings" w:hint="default"/>
      </w:rPr>
    </w:lvl>
    <w:lvl w:ilvl="1" w:tplc="08090003" w:tentative="1">
      <w:start w:val="1"/>
      <w:numFmt w:val="bullet"/>
      <w:lvlText w:val="o"/>
      <w:lvlJc w:val="left"/>
      <w:pPr>
        <w:ind w:left="2126" w:hanging="360"/>
      </w:pPr>
      <w:rPr>
        <w:rFonts w:ascii="Courier New" w:hAnsi="Courier New" w:cs="Courier New" w:hint="default"/>
      </w:rPr>
    </w:lvl>
    <w:lvl w:ilvl="2" w:tplc="08090005" w:tentative="1">
      <w:start w:val="1"/>
      <w:numFmt w:val="bullet"/>
      <w:lvlText w:val=""/>
      <w:lvlJc w:val="left"/>
      <w:pPr>
        <w:ind w:left="2846" w:hanging="360"/>
      </w:pPr>
      <w:rPr>
        <w:rFonts w:ascii="Wingdings" w:hAnsi="Wingdings" w:hint="default"/>
      </w:rPr>
    </w:lvl>
    <w:lvl w:ilvl="3" w:tplc="08090001" w:tentative="1">
      <w:start w:val="1"/>
      <w:numFmt w:val="bullet"/>
      <w:lvlText w:val=""/>
      <w:lvlJc w:val="left"/>
      <w:pPr>
        <w:ind w:left="3566" w:hanging="360"/>
      </w:pPr>
      <w:rPr>
        <w:rFonts w:ascii="Symbol" w:hAnsi="Symbol" w:hint="default"/>
      </w:rPr>
    </w:lvl>
    <w:lvl w:ilvl="4" w:tplc="08090003" w:tentative="1">
      <w:start w:val="1"/>
      <w:numFmt w:val="bullet"/>
      <w:lvlText w:val="o"/>
      <w:lvlJc w:val="left"/>
      <w:pPr>
        <w:ind w:left="4286" w:hanging="360"/>
      </w:pPr>
      <w:rPr>
        <w:rFonts w:ascii="Courier New" w:hAnsi="Courier New" w:cs="Courier New" w:hint="default"/>
      </w:rPr>
    </w:lvl>
    <w:lvl w:ilvl="5" w:tplc="08090005" w:tentative="1">
      <w:start w:val="1"/>
      <w:numFmt w:val="bullet"/>
      <w:lvlText w:val=""/>
      <w:lvlJc w:val="left"/>
      <w:pPr>
        <w:ind w:left="5006" w:hanging="360"/>
      </w:pPr>
      <w:rPr>
        <w:rFonts w:ascii="Wingdings" w:hAnsi="Wingdings" w:hint="default"/>
      </w:rPr>
    </w:lvl>
    <w:lvl w:ilvl="6" w:tplc="08090001" w:tentative="1">
      <w:start w:val="1"/>
      <w:numFmt w:val="bullet"/>
      <w:lvlText w:val=""/>
      <w:lvlJc w:val="left"/>
      <w:pPr>
        <w:ind w:left="5726" w:hanging="360"/>
      </w:pPr>
      <w:rPr>
        <w:rFonts w:ascii="Symbol" w:hAnsi="Symbol" w:hint="default"/>
      </w:rPr>
    </w:lvl>
    <w:lvl w:ilvl="7" w:tplc="08090003" w:tentative="1">
      <w:start w:val="1"/>
      <w:numFmt w:val="bullet"/>
      <w:lvlText w:val="o"/>
      <w:lvlJc w:val="left"/>
      <w:pPr>
        <w:ind w:left="6446" w:hanging="360"/>
      </w:pPr>
      <w:rPr>
        <w:rFonts w:ascii="Courier New" w:hAnsi="Courier New" w:cs="Courier New" w:hint="default"/>
      </w:rPr>
    </w:lvl>
    <w:lvl w:ilvl="8" w:tplc="08090005" w:tentative="1">
      <w:start w:val="1"/>
      <w:numFmt w:val="bullet"/>
      <w:lvlText w:val=""/>
      <w:lvlJc w:val="left"/>
      <w:pPr>
        <w:ind w:left="7166" w:hanging="360"/>
      </w:pPr>
      <w:rPr>
        <w:rFonts w:ascii="Wingdings" w:hAnsi="Wingdings" w:hint="default"/>
      </w:rPr>
    </w:lvl>
  </w:abstractNum>
  <w:abstractNum w:abstractNumId="17" w15:restartNumberingAfterBreak="0">
    <w:nsid w:val="50936F31"/>
    <w:multiLevelType w:val="hybridMultilevel"/>
    <w:tmpl w:val="F8A6ADD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4964BB4"/>
    <w:multiLevelType w:val="hybridMultilevel"/>
    <w:tmpl w:val="1A12A890"/>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5A53B3"/>
    <w:multiLevelType w:val="hybridMultilevel"/>
    <w:tmpl w:val="80FE160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42C25D3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823649"/>
    <w:multiLevelType w:val="hybridMultilevel"/>
    <w:tmpl w:val="A61E699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596DC4"/>
    <w:multiLevelType w:val="hybridMultilevel"/>
    <w:tmpl w:val="7770A93A"/>
    <w:lvl w:ilvl="0" w:tplc="194A6E6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B51687"/>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3E6EAC"/>
    <w:multiLevelType w:val="multilevel"/>
    <w:tmpl w:val="F96665C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665A36"/>
    <w:multiLevelType w:val="multilevel"/>
    <w:tmpl w:val="F0D25A04"/>
    <w:lvl w:ilvl="0">
      <w:start w:val="1"/>
      <w:numFmt w:val="bullet"/>
      <w:lvlText w:val="●"/>
      <w:lvlJc w:val="left"/>
      <w:pPr>
        <w:ind w:left="720" w:hanging="360"/>
      </w:pPr>
      <w:rPr>
        <w:rFonts w:ascii="Symbol" w:eastAsia="Noto Sans Symbols" w:hAnsi="Symbol" w:cs="Noto Sans Symbol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11"/>
  </w:num>
  <w:num w:numId="26">
    <w:abstractNumId w:val="17"/>
  </w:num>
  <w:num w:numId="27">
    <w:abstractNumId w:val="23"/>
  </w:num>
  <w:num w:numId="28">
    <w:abstractNumId w:val="4"/>
  </w:num>
  <w:num w:numId="29">
    <w:abstractNumId w:val="6"/>
  </w:num>
  <w:num w:numId="30">
    <w:abstractNumId w:val="16"/>
  </w:num>
  <w:num w:numId="31">
    <w:abstractNumId w:val="10"/>
  </w:num>
  <w:num w:numId="32">
    <w:abstractNumId w:val="7"/>
  </w:num>
  <w:num w:numId="33">
    <w:abstractNumId w:val="9"/>
  </w:num>
  <w:num w:numId="34">
    <w:abstractNumId w:val="0"/>
  </w:num>
  <w:num w:numId="35">
    <w:abstractNumId w:val="1"/>
  </w:num>
  <w:num w:numId="36">
    <w:abstractNumId w:val="2"/>
  </w:num>
  <w:num w:numId="37">
    <w:abstractNumId w:val="3"/>
  </w:num>
  <w:num w:numId="38">
    <w:abstractNumId w:val="21"/>
  </w:num>
  <w:num w:numId="39">
    <w:abstractNumId w:val="15"/>
  </w:num>
  <w:num w:numId="40">
    <w:abstractNumId w:val="22"/>
  </w:num>
  <w:num w:numId="41">
    <w:abstractNumId w:val="18"/>
  </w:num>
  <w:num w:numId="42">
    <w:abstractNumId w:val="13"/>
  </w:num>
  <w:num w:numId="43">
    <w:abstractNumId w:val="5"/>
  </w:num>
  <w:num w:numId="44">
    <w:abstractNumId w:val="12"/>
  </w:num>
  <w:num w:numId="45">
    <w:abstractNumId w:val="19"/>
  </w:num>
  <w:num w:numId="46">
    <w:abstractNumId w:val="14"/>
  </w:num>
  <w:num w:numId="47">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C1CFF"/>
    <w:rsid w:val="00200594"/>
    <w:rsid w:val="00204EDB"/>
    <w:rsid w:val="00210409"/>
    <w:rsid w:val="00246958"/>
    <w:rsid w:val="00262B48"/>
    <w:rsid w:val="002634AA"/>
    <w:rsid w:val="002D58B5"/>
    <w:rsid w:val="0033249E"/>
    <w:rsid w:val="00337E4D"/>
    <w:rsid w:val="00343395"/>
    <w:rsid w:val="003A1AA2"/>
    <w:rsid w:val="003A2DC4"/>
    <w:rsid w:val="00423EE4"/>
    <w:rsid w:val="004702FB"/>
    <w:rsid w:val="00471503"/>
    <w:rsid w:val="0049479E"/>
    <w:rsid w:val="00495030"/>
    <w:rsid w:val="004D2F9F"/>
    <w:rsid w:val="004F2927"/>
    <w:rsid w:val="00503FFD"/>
    <w:rsid w:val="0052142A"/>
    <w:rsid w:val="0053510E"/>
    <w:rsid w:val="005423BF"/>
    <w:rsid w:val="0056074D"/>
    <w:rsid w:val="005B6195"/>
    <w:rsid w:val="005C04CC"/>
    <w:rsid w:val="005D42A5"/>
    <w:rsid w:val="006347C3"/>
    <w:rsid w:val="006975C6"/>
    <w:rsid w:val="006A5918"/>
    <w:rsid w:val="006B2936"/>
    <w:rsid w:val="006F1DA5"/>
    <w:rsid w:val="0070389D"/>
    <w:rsid w:val="007109D5"/>
    <w:rsid w:val="00715348"/>
    <w:rsid w:val="007454F3"/>
    <w:rsid w:val="00785F39"/>
    <w:rsid w:val="0079138A"/>
    <w:rsid w:val="007C3EA0"/>
    <w:rsid w:val="007D6FB3"/>
    <w:rsid w:val="007E0E83"/>
    <w:rsid w:val="007E176B"/>
    <w:rsid w:val="007F20CA"/>
    <w:rsid w:val="008278F5"/>
    <w:rsid w:val="008572A2"/>
    <w:rsid w:val="008B72CE"/>
    <w:rsid w:val="008E3888"/>
    <w:rsid w:val="009160B5"/>
    <w:rsid w:val="00930868"/>
    <w:rsid w:val="00960022"/>
    <w:rsid w:val="009C792D"/>
    <w:rsid w:val="00A213B0"/>
    <w:rsid w:val="00A52459"/>
    <w:rsid w:val="00AE0B37"/>
    <w:rsid w:val="00AF7FB0"/>
    <w:rsid w:val="00B05771"/>
    <w:rsid w:val="00B07163"/>
    <w:rsid w:val="00B169F3"/>
    <w:rsid w:val="00B22A0F"/>
    <w:rsid w:val="00B757D1"/>
    <w:rsid w:val="00B93434"/>
    <w:rsid w:val="00BC2D61"/>
    <w:rsid w:val="00BF6905"/>
    <w:rsid w:val="00C02EF0"/>
    <w:rsid w:val="00C125C6"/>
    <w:rsid w:val="00C24613"/>
    <w:rsid w:val="00C315C9"/>
    <w:rsid w:val="00C4793C"/>
    <w:rsid w:val="00C91750"/>
    <w:rsid w:val="00CD6E25"/>
    <w:rsid w:val="00D379CF"/>
    <w:rsid w:val="00D37EBE"/>
    <w:rsid w:val="00D60A0B"/>
    <w:rsid w:val="00D73419"/>
    <w:rsid w:val="00D7467F"/>
    <w:rsid w:val="00D931BF"/>
    <w:rsid w:val="00DD2FA1"/>
    <w:rsid w:val="00E55B9D"/>
    <w:rsid w:val="00E81171"/>
    <w:rsid w:val="00EA31F6"/>
    <w:rsid w:val="00EA40C9"/>
    <w:rsid w:val="00ED41BC"/>
    <w:rsid w:val="00EF17A6"/>
    <w:rsid w:val="00EF3AE5"/>
    <w:rsid w:val="00EF5C99"/>
    <w:rsid w:val="00F04E30"/>
    <w:rsid w:val="00F23950"/>
    <w:rsid w:val="00F351F5"/>
    <w:rsid w:val="00F51B4C"/>
    <w:rsid w:val="00F6085E"/>
    <w:rsid w:val="00F63F09"/>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115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Glava Znak Znak Znak Znak,Glava Znak Znak Znak Znak Znak,Glava Znak Znak Znak,Glava Znak Znak Znak Znak Znak Znak Znak Znak Znak Znak Znak Znak Znak Zn Znak,Glava Znak Znak Znak Znak Znak Znak Znak Znak Znak Znak Znak,body txt,header1"/>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Glava Znak Znak Znak Znak Char,Glava Znak Znak Znak Znak Znak Char,Glava Znak Znak Znak Char,Glava Znak Znak Znak Znak Znak Znak Znak Znak Znak Znak Znak Znak Znak Zn Znak Char,body txt Char,header1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B22A0F"/>
    <w:rPr>
      <w:color w:val="0000FF" w:themeColor="hyperlink"/>
      <w:u w:val="single"/>
    </w:rPr>
  </w:style>
  <w:style w:type="paragraph" w:styleId="FootnoteText">
    <w:name w:val="footnote text"/>
    <w:basedOn w:val="Normal"/>
    <w:link w:val="FootnoteTextChar"/>
    <w:uiPriority w:val="99"/>
    <w:semiHidden/>
    <w:unhideWhenUsed/>
    <w:rsid w:val="00A213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13B0"/>
    <w:rPr>
      <w:rFonts w:ascii="Helvetica" w:hAnsi="Helvetica"/>
      <w:sz w:val="20"/>
      <w:szCs w:val="20"/>
    </w:rPr>
  </w:style>
  <w:style w:type="character" w:styleId="FootnoteReference">
    <w:name w:val="footnote reference"/>
    <w:basedOn w:val="DefaultParagraphFont"/>
    <w:uiPriority w:val="99"/>
    <w:semiHidden/>
    <w:unhideWhenUsed/>
    <w:rsid w:val="00A213B0"/>
    <w:rPr>
      <w:vertAlign w:val="superscript"/>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56074D"/>
    <w:pPr>
      <w:widowControl w:val="0"/>
      <w:spacing w:after="0" w:line="240" w:lineRule="auto"/>
      <w:jc w:val="both"/>
    </w:pPr>
    <w:rPr>
      <w:rFonts w:ascii="Tahoma" w:eastAsia="Times New Roman" w:hAnsi="Tahoma" w:cs="Times New Roman"/>
      <w:sz w:val="18"/>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56074D"/>
    <w:rPr>
      <w:rFonts w:ascii="Tahoma" w:eastAsia="Times New Roman" w:hAnsi="Tahoma" w:cs="Times New Roman"/>
      <w:sz w:val="18"/>
      <w:szCs w:val="20"/>
      <w:lang w:eastAsia="sl-SI"/>
    </w:rPr>
  </w:style>
  <w:style w:type="paragraph" w:customStyle="1" w:styleId="Default">
    <w:name w:val="Default"/>
    <w:rsid w:val="0056074D"/>
    <w:pPr>
      <w:autoSpaceDE w:val="0"/>
      <w:autoSpaceDN w:val="0"/>
      <w:adjustRightInd w:val="0"/>
      <w:spacing w:after="0" w:line="240" w:lineRule="auto"/>
    </w:pPr>
    <w:rPr>
      <w:rFonts w:ascii="Calibri" w:eastAsia="Calibri" w:hAnsi="Calibri" w:cs="Calibri"/>
      <w:color w:val="000000"/>
      <w:sz w:val="24"/>
      <w:szCs w:val="24"/>
    </w:rPr>
  </w:style>
  <w:style w:type="character" w:styleId="UnresolvedMention">
    <w:name w:val="Unresolved Mention"/>
    <w:basedOn w:val="DefaultParagraphFont"/>
    <w:uiPriority w:val="99"/>
    <w:semiHidden/>
    <w:unhideWhenUsed/>
    <w:rsid w:val="00F35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101334116">
      <w:bodyDiv w:val="1"/>
      <w:marLeft w:val="0"/>
      <w:marRight w:val="0"/>
      <w:marTop w:val="0"/>
      <w:marBottom w:val="0"/>
      <w:divBdr>
        <w:top w:val="none" w:sz="0" w:space="0" w:color="auto"/>
        <w:left w:val="none" w:sz="0" w:space="0" w:color="auto"/>
        <w:bottom w:val="none" w:sz="0" w:space="0" w:color="auto"/>
        <w:right w:val="none" w:sz="0" w:space="0" w:color="auto"/>
      </w:divBdr>
    </w:div>
    <w:div w:id="1526285121">
      <w:bodyDiv w:val="1"/>
      <w:marLeft w:val="0"/>
      <w:marRight w:val="0"/>
      <w:marTop w:val="0"/>
      <w:marBottom w:val="0"/>
      <w:divBdr>
        <w:top w:val="none" w:sz="0" w:space="0" w:color="auto"/>
        <w:left w:val="none" w:sz="0" w:space="0" w:color="auto"/>
        <w:bottom w:val="none" w:sz="0" w:space="0" w:color="auto"/>
        <w:right w:val="none" w:sz="0" w:space="0" w:color="auto"/>
      </w:divBdr>
    </w:div>
    <w:div w:id="192472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10531</Words>
  <Characters>60031</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2021-11-02T06:35:00Z</cp:lastPrinted>
  <dcterms:created xsi:type="dcterms:W3CDTF">2021-11-02T10:16:00Z</dcterms:created>
  <dcterms:modified xsi:type="dcterms:W3CDTF">2021-11-02T10:18:00Z</dcterms:modified>
</cp:coreProperties>
</file>